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УТВЕРЖДАЮ</w:t>
            </w:r>
          </w:p>
          <w:p w:rsidR="003F5EBB"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 xml:space="preserve">Заместитель председателя Государственного комитета </w:t>
            </w:r>
          </w:p>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Республики Татарстан по закупкам</w:t>
            </w:r>
          </w:p>
          <w:p w:rsidR="00F25EF2" w:rsidRPr="004F721C" w:rsidRDefault="005148CF" w:rsidP="007A6180">
            <w:pPr>
              <w:spacing w:after="0" w:line="240" w:lineRule="auto"/>
              <w:contextualSpacing/>
              <w:rPr>
                <w:rFonts w:ascii="Times New Roman" w:hAnsi="Times New Roman"/>
                <w:b/>
                <w:color w:val="000000"/>
                <w:kern w:val="0"/>
                <w:sz w:val="24"/>
                <w:szCs w:val="24"/>
                <w:lang w:eastAsia="ru-RU"/>
              </w:rPr>
            </w:pPr>
            <w:r w:rsidRPr="004F721C">
              <w:rPr>
                <w:rFonts w:ascii="Times New Roman" w:hAnsi="Times New Roman"/>
                <w:sz w:val="24"/>
                <w:szCs w:val="24"/>
              </w:rPr>
              <w:t>__________/</w:t>
            </w:r>
            <w:r w:rsidR="007A6180">
              <w:rPr>
                <w:rFonts w:ascii="Times New Roman" w:hAnsi="Times New Roman"/>
                <w:sz w:val="24"/>
                <w:szCs w:val="24"/>
                <w:lang w:val="en-US"/>
              </w:rPr>
              <w:t xml:space="preserve">И.Г. </w:t>
            </w:r>
            <w:proofErr w:type="spellStart"/>
            <w:r w:rsidR="007A6180">
              <w:rPr>
                <w:rFonts w:ascii="Times New Roman" w:hAnsi="Times New Roman"/>
                <w:sz w:val="24"/>
                <w:szCs w:val="24"/>
                <w:lang w:val="en-US"/>
              </w:rPr>
              <w:t>Багаутдинов</w:t>
            </w:r>
            <w:proofErr w:type="spellEnd"/>
            <w:r w:rsidRPr="004F721C">
              <w:rPr>
                <w:rFonts w:ascii="Times New Roman" w:hAnsi="Times New Roman"/>
                <w:sz w:val="24"/>
                <w:szCs w:val="24"/>
              </w:rPr>
              <w:t>/</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D548C7" w:rsidRPr="004F721C" w:rsidRDefault="00F25EF2" w:rsidP="004F721C">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p>
    <w:p w:rsidR="00480D28" w:rsidRPr="004F721C" w:rsidRDefault="00D548C7"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caps/>
          <w:sz w:val="24"/>
          <w:szCs w:val="24"/>
        </w:rPr>
        <w:t>(далее - редукцион)</w:t>
      </w:r>
    </w:p>
    <w:p w:rsidR="00D548C7" w:rsidRPr="004F721C" w:rsidRDefault="00D548C7" w:rsidP="004F721C">
      <w:pPr>
        <w:pStyle w:val="affa"/>
        <w:ind w:firstLine="709"/>
        <w:contextualSpacing/>
        <w:jc w:val="center"/>
        <w:rPr>
          <w:rFonts w:ascii="Times New Roman" w:hAnsi="Times New Roman"/>
          <w:sz w:val="24"/>
          <w:szCs w:val="24"/>
        </w:rPr>
      </w:pPr>
    </w:p>
    <w:p w:rsidR="00D548C7" w:rsidRPr="004F721C" w:rsidRDefault="006E74DC" w:rsidP="00D81A91">
      <w:pPr>
        <w:pStyle w:val="affa"/>
        <w:ind w:firstLine="709"/>
        <w:contextualSpacing/>
        <w:jc w:val="center"/>
        <w:rPr>
          <w:rFonts w:ascii="Times New Roman" w:hAnsi="Times New Roman"/>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7A6180" w:rsidRPr="007A6180">
        <w:rPr>
          <w:rFonts w:ascii="Times New Roman" w:hAnsi="Times New Roman"/>
          <w:sz w:val="24"/>
          <w:szCs w:val="24"/>
        </w:rPr>
        <w:t xml:space="preserve">право заключения </w:t>
      </w:r>
      <w:proofErr w:type="gramStart"/>
      <w:r w:rsidR="007A6180" w:rsidRPr="007A6180">
        <w:rPr>
          <w:rFonts w:ascii="Times New Roman" w:hAnsi="Times New Roman"/>
          <w:sz w:val="24"/>
          <w:szCs w:val="24"/>
        </w:rPr>
        <w:t>договора</w:t>
      </w:r>
      <w:proofErr w:type="gramEnd"/>
      <w:r w:rsidR="007A6180" w:rsidRPr="007A6180">
        <w:rPr>
          <w:rFonts w:ascii="Times New Roman" w:hAnsi="Times New Roman"/>
          <w:sz w:val="24"/>
          <w:szCs w:val="24"/>
        </w:rPr>
        <w:t xml:space="preserve"> на изготовление и поставку круговых этикеток «Хмельные раки» 1,35л</w:t>
      </w:r>
    </w:p>
    <w:p w:rsidR="00C77AAF" w:rsidRPr="004F721C" w:rsidRDefault="00C77AAF"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E33D78" w:rsidRPr="004F721C" w:rsidRDefault="00E33D78"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 xml:space="preserve">2020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9"/>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gridCol w:w="456"/>
      </w:tblGrid>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1.2. Информация о заказчике, уполномоченном органе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rPr>
          <w:trHeight w:val="214"/>
        </w:trPr>
        <w:tc>
          <w:tcPr>
            <w:tcW w:w="10632"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C75CCC">
            <w:pPr>
              <w:spacing w:after="0" w:line="240" w:lineRule="auto"/>
              <w:contextualSpacing/>
              <w:jc w:val="both"/>
              <w:rPr>
                <w:rFonts w:ascii="Times New Roman" w:hAnsi="Times New Roman"/>
                <w:b/>
              </w:rPr>
            </w:pPr>
            <w:r w:rsidRPr="003073D6">
              <w:rPr>
                <w:rFonts w:ascii="Times New Roman" w:hAnsi="Times New Roman"/>
                <w:b/>
              </w:rPr>
              <w:t>Раздел 2.2.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lang w:val="tt-RU"/>
              </w:rPr>
              <w:t xml:space="preserve">Раздел </w:t>
            </w:r>
            <w:r w:rsidRPr="003073D6">
              <w:rPr>
                <w:rFonts w:ascii="Times New Roman" w:hAnsi="Times New Roman"/>
                <w:b/>
              </w:rPr>
              <w:t xml:space="preserve">2.3. </w:t>
            </w:r>
            <w:r w:rsidRPr="003073D6">
              <w:rPr>
                <w:rFonts w:ascii="Times New Roman" w:hAnsi="Times New Roman"/>
                <w:b/>
                <w:lang w:val="tt-RU"/>
              </w:rPr>
              <w:t>П</w:t>
            </w:r>
            <w:proofErr w:type="spellStart"/>
            <w:r w:rsidRPr="003073D6">
              <w:rPr>
                <w:rFonts w:ascii="Times New Roman" w:hAnsi="Times New Roman"/>
                <w:b/>
              </w:rPr>
              <w:t>орядок</w:t>
            </w:r>
            <w:proofErr w:type="spellEnd"/>
            <w:r w:rsidRPr="003073D6">
              <w:rPr>
                <w:rFonts w:ascii="Times New Roman" w:hAnsi="Times New Roman"/>
                <w:b/>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2.4.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2.5. </w:t>
            </w:r>
            <w:proofErr w:type="gramStart"/>
            <w:r w:rsidRPr="003073D6">
              <w:rPr>
                <w:rFonts w:ascii="Times New Roman" w:hAnsi="Times New Roman"/>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 </w:t>
            </w:r>
            <w:proofErr w:type="gramStart"/>
            <w:r w:rsidRPr="003073D6">
              <w:rPr>
                <w:rFonts w:ascii="Times New Roman" w:hAnsi="Times New Roman"/>
                <w:b/>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w:t>
            </w:r>
          </w:p>
        </w:tc>
        <w:tc>
          <w:tcPr>
            <w:tcW w:w="390" w:type="dxa"/>
          </w:tcPr>
          <w:p w:rsidR="00DE7B85" w:rsidRDefault="00E60F66"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2.6. Место, условия и сроки (периоды) поставки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 xml:space="preserve">Раздел 2.7. </w:t>
            </w:r>
            <w:r w:rsidRPr="003073D6">
              <w:rPr>
                <w:rFonts w:ascii="Times New Roman" w:eastAsia="DejaVu Sans" w:hAnsi="Times New Roman"/>
                <w:b/>
              </w:rPr>
              <w:t>Форма, сроки и порядок оплаты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lang w:val="tt-RU"/>
              </w:rPr>
            </w:pPr>
            <w:r w:rsidRPr="003073D6">
              <w:rPr>
                <w:rFonts w:ascii="Times New Roman" w:hAnsi="Times New Roman"/>
                <w:b/>
              </w:rPr>
              <w:t xml:space="preserve">Раздел 2.8.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390" w:type="dxa"/>
          </w:tcPr>
          <w:p w:rsidR="00DE7B85" w:rsidRPr="00DE7B85"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2.9. Формы, порядок, дата и время окончания срока предоставления участникам закупки разъяснений положений документации о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2.10. Дата рассмотрения заявок участников закупки и подведения итогов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2.11. Критерии оценки и сопоставления заявок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2.12. Порядок оценки и сопоставления заявок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2.13.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2.14.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390" w:type="dxa"/>
          </w:tcPr>
          <w:p w:rsidR="00DE7B85" w:rsidRPr="00D90927" w:rsidRDefault="00E60F66"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E31E74">
              <w:rPr>
                <w:rFonts w:ascii="Times New Roman" w:hAnsi="Times New Roman"/>
                <w:b/>
              </w:rPr>
              <w:t>Раздел 2.15. Основания для отклонения заявки участника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rPr>
            </w:pPr>
            <w:r w:rsidRPr="003073D6">
              <w:rPr>
                <w:rFonts w:ascii="Times New Roman" w:hAnsi="Times New Roman"/>
                <w:b/>
              </w:rPr>
              <w:t>Раздел 2.1</w:t>
            </w:r>
            <w:r>
              <w:rPr>
                <w:rFonts w:ascii="Times New Roman" w:hAnsi="Times New Roman"/>
                <w:b/>
              </w:rPr>
              <w:t>6</w:t>
            </w:r>
            <w:r w:rsidRPr="003073D6">
              <w:rPr>
                <w:rFonts w:ascii="Times New Roman" w:hAnsi="Times New Roman"/>
                <w:b/>
              </w:rPr>
              <w:t>. Порядок заключения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pStyle w:val="17"/>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DE7B85">
            <w:pPr>
              <w:pStyle w:val="32"/>
              <w:keepNext w:val="0"/>
              <w:widowControl w:val="0"/>
              <w:spacing w:before="0"/>
              <w:contextualSpacing/>
              <w:outlineLvl w:val="2"/>
              <w:rPr>
                <w:sz w:val="22"/>
                <w:szCs w:val="22"/>
              </w:rPr>
            </w:pPr>
            <w:r w:rsidRPr="003073D6">
              <w:rPr>
                <w:rFonts w:eastAsia="Calibri"/>
                <w:sz w:val="22"/>
                <w:szCs w:val="22"/>
              </w:rPr>
              <w:t>Раздел 3.1. Форма согласия участника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E54AA1">
            <w:pPr>
              <w:spacing w:after="0" w:line="240" w:lineRule="auto"/>
              <w:rPr>
                <w:rFonts w:ascii="Times New Roman" w:eastAsia="Calibri" w:hAnsi="Times New Roman"/>
                <w:b/>
              </w:rPr>
            </w:pPr>
            <w:r w:rsidRPr="003073D6">
              <w:rPr>
                <w:rFonts w:ascii="Times New Roman" w:eastAsia="Calibri" w:hAnsi="Times New Roman"/>
                <w:b/>
              </w:rPr>
              <w:t>Раздел 3.2. Форма общих сведений об участнике закупки</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1</w:t>
            </w:r>
          </w:p>
        </w:tc>
      </w:tr>
      <w:tr w:rsidR="00DE7B85" w:rsidTr="00C75CCC">
        <w:tc>
          <w:tcPr>
            <w:tcW w:w="10632" w:type="dxa"/>
          </w:tcPr>
          <w:p w:rsidR="00DE7B85" w:rsidRPr="003073D6" w:rsidRDefault="00DE7B85" w:rsidP="00E54AA1">
            <w:pPr>
              <w:widowControl w:val="0"/>
              <w:suppressAutoHyphens w:val="0"/>
              <w:spacing w:after="0" w:line="240" w:lineRule="auto"/>
              <w:contextualSpacing/>
              <w:jc w:val="both"/>
              <w:outlineLvl w:val="1"/>
              <w:rPr>
                <w:rFonts w:ascii="Times New Roman" w:eastAsia="DejaVu Sans" w:hAnsi="Times New Roman"/>
                <w:b/>
              </w:rPr>
            </w:pPr>
            <w:r w:rsidRPr="003073D6">
              <w:rPr>
                <w:rFonts w:ascii="Times New Roman" w:eastAsia="DejaVu Sans" w:hAnsi="Times New Roman"/>
                <w:b/>
              </w:rPr>
              <w:t xml:space="preserve">Раздел 3.3. Форма предложения о поставке товара </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2</w:t>
            </w:r>
          </w:p>
        </w:tc>
      </w:tr>
    </w:tbl>
    <w:p w:rsidR="00DE7B85" w:rsidRDefault="00DE7B85" w:rsidP="00DE7B85">
      <w:pPr>
        <w:pStyle w:val="aff9"/>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7"/>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lastRenderedPageBreak/>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7"/>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7"/>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Default="00D81A91" w:rsidP="004F721C">
      <w:pPr>
        <w:pStyle w:val="affa"/>
        <w:ind w:firstLine="709"/>
        <w:contextualSpacing/>
        <w:jc w:val="both"/>
        <w:rPr>
          <w:rFonts w:ascii="Times New Roman" w:hAnsi="Times New Roman"/>
          <w:sz w:val="20"/>
          <w:szCs w:val="20"/>
        </w:rPr>
      </w:pPr>
      <w:proofErr w:type="gramStart"/>
      <w:r w:rsidRPr="00D81A91">
        <w:rPr>
          <w:rFonts w:ascii="Times New Roman" w:hAnsi="Times New Roman"/>
          <w:sz w:val="20"/>
          <w:szCs w:val="20"/>
        </w:rPr>
        <w:t>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w:t>
      </w:r>
      <w:proofErr w:type="gramEnd"/>
      <w:r w:rsidRPr="00D81A91">
        <w:rPr>
          <w:rFonts w:ascii="Times New Roman" w:hAnsi="Times New Roman"/>
          <w:sz w:val="20"/>
          <w:szCs w:val="20"/>
        </w:rPr>
        <w:t xml:space="preserve">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Положением о закупочной деятельности АО «ТАТСПИРТПРОМ» (далее – Положение) и иными внутренними документами Заказчика.</w:t>
      </w:r>
    </w:p>
    <w:p w:rsidR="00D81A91" w:rsidRPr="00D62450" w:rsidRDefault="00D81A91" w:rsidP="004F721C">
      <w:pPr>
        <w:pStyle w:val="affa"/>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Раздел 1.2. Информация о заказчике,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bCs/>
          <w:i/>
          <w:kern w:val="0"/>
          <w:sz w:val="20"/>
          <w:szCs w:val="20"/>
          <w:u w:val="single"/>
          <w:lang w:eastAsia="en-US"/>
        </w:rPr>
        <w:t>Сведения о заказчике:</w:t>
      </w:r>
      <w:r w:rsidRPr="00D62450">
        <w:rPr>
          <w:rFonts w:ascii="Times New Roman" w:eastAsia="Calibri" w:hAnsi="Times New Roman"/>
          <w:b/>
          <w:i/>
          <w:kern w:val="0"/>
          <w:sz w:val="20"/>
          <w:szCs w:val="20"/>
          <w:u w:val="single"/>
          <w:lang w:eastAsia="en-US"/>
        </w:rPr>
        <w:t>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9" w:history="1">
        <w:r w:rsidRPr="00D62450">
          <w:rPr>
            <w:rStyle w:val="af7"/>
            <w:rFonts w:ascii="Times New Roman" w:eastAsia="Calibri" w:hAnsi="Times New Roman"/>
            <w:kern w:val="0"/>
            <w:sz w:val="20"/>
            <w:szCs w:val="20"/>
            <w:lang w:eastAsia="en-US"/>
          </w:rPr>
          <w:t>tender@tatspirtprom.ru</w:t>
        </w:r>
      </w:hyperlink>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(843)</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 xml:space="preserve">278-49-90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i/>
          <w:kern w:val="0"/>
          <w:sz w:val="20"/>
          <w:szCs w:val="20"/>
          <w:u w:val="single"/>
          <w:lang w:eastAsia="en-US"/>
        </w:rPr>
        <w:t>Сведения об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 Государственный комитет Республики Татарстан по закупкам.</w:t>
      </w:r>
    </w:p>
    <w:p w:rsidR="004C3225" w:rsidRPr="00D62450" w:rsidRDefault="004C3225" w:rsidP="004F721C">
      <w:pPr>
        <w:widowControl w:val="0"/>
        <w:spacing w:after="0" w:line="240" w:lineRule="auto"/>
        <w:ind w:firstLine="709"/>
        <w:contextualSpacing/>
        <w:jc w:val="both"/>
        <w:rPr>
          <w:rFonts w:ascii="Times New Roman" w:eastAsia="DejaVu Sans" w:hAnsi="Times New Roman"/>
          <w:sz w:val="20"/>
          <w:szCs w:val="20"/>
        </w:rPr>
      </w:pPr>
      <w:r w:rsidRPr="00D62450">
        <w:rPr>
          <w:rFonts w:ascii="Times New Roman" w:eastAsia="Calibri" w:hAnsi="Times New Roman"/>
          <w:kern w:val="0"/>
          <w:sz w:val="20"/>
          <w:szCs w:val="20"/>
          <w:lang w:eastAsia="en-US"/>
        </w:rPr>
        <w:t xml:space="preserve">Место нахождения: </w:t>
      </w:r>
      <w:r w:rsidR="00787B9E" w:rsidRPr="00D62450">
        <w:rPr>
          <w:rFonts w:ascii="Times New Roman" w:eastAsia="DejaVu Sans" w:hAnsi="Times New Roman"/>
          <w:sz w:val="20"/>
          <w:szCs w:val="20"/>
        </w:rPr>
        <w:t>420107,</w:t>
      </w:r>
      <w:r w:rsidRPr="00D62450">
        <w:rPr>
          <w:rFonts w:ascii="Times New Roman" w:eastAsia="Calibri" w:hAnsi="Times New Roman"/>
          <w:kern w:val="0"/>
          <w:sz w:val="20"/>
          <w:szCs w:val="20"/>
          <w:lang w:eastAsia="en-US"/>
        </w:rPr>
        <w:t xml:space="preserve"> Республика Татарстан, </w:t>
      </w:r>
      <w:r w:rsidR="00787B9E" w:rsidRPr="00D62450">
        <w:rPr>
          <w:rFonts w:ascii="Times New Roman" w:eastAsia="DejaVu Sans" w:hAnsi="Times New Roman"/>
          <w:sz w:val="20"/>
          <w:szCs w:val="20"/>
        </w:rPr>
        <w:t>Казань, ул. Петербургская, д. 86</w:t>
      </w:r>
      <w:r w:rsidRPr="00D62450">
        <w:rPr>
          <w:rFonts w:ascii="Times New Roman" w:eastAsia="Calibri" w:hAnsi="Times New Roman"/>
          <w:kern w:val="0"/>
          <w:sz w:val="20"/>
          <w:szCs w:val="20"/>
          <w:lang w:eastAsia="en-US"/>
        </w:rPr>
        <w:t>.</w:t>
      </w:r>
    </w:p>
    <w:p w:rsidR="00DF47D6" w:rsidRPr="007A618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 (843) 2</w:t>
      </w:r>
      <w:r w:rsidR="00787B9E" w:rsidRPr="00D62450">
        <w:rPr>
          <w:rFonts w:ascii="Times New Roman" w:eastAsia="Calibri" w:hAnsi="Times New Roman"/>
          <w:kern w:val="0"/>
          <w:sz w:val="20"/>
          <w:szCs w:val="20"/>
          <w:lang w:eastAsia="en-US"/>
        </w:rPr>
        <w:t>12</w:t>
      </w:r>
      <w:r w:rsidRPr="00D62450">
        <w:rPr>
          <w:rFonts w:ascii="Times New Roman" w:eastAsia="Calibri" w:hAnsi="Times New Roman"/>
          <w:kern w:val="0"/>
          <w:sz w:val="20"/>
          <w:szCs w:val="20"/>
          <w:lang w:eastAsia="en-US"/>
        </w:rPr>
        <w:t>-</w:t>
      </w:r>
      <w:r w:rsidR="00787B9E" w:rsidRPr="00D62450">
        <w:rPr>
          <w:rFonts w:ascii="Times New Roman" w:eastAsia="Calibri" w:hAnsi="Times New Roman"/>
          <w:kern w:val="0"/>
          <w:sz w:val="20"/>
          <w:szCs w:val="20"/>
          <w:lang w:eastAsia="en-US"/>
        </w:rPr>
        <w:t>28</w:t>
      </w:r>
      <w:r w:rsidRPr="00D62450">
        <w:rPr>
          <w:rFonts w:ascii="Times New Roman" w:eastAsia="Calibri" w:hAnsi="Times New Roman"/>
          <w:kern w:val="0"/>
          <w:sz w:val="20"/>
          <w:szCs w:val="20"/>
          <w:lang w:eastAsia="en-US"/>
        </w:rPr>
        <w:t>-</w:t>
      </w:r>
      <w:r w:rsidR="007A6180" w:rsidRPr="007A6180">
        <w:rPr>
          <w:rFonts w:ascii="Times New Roman" w:eastAsia="Calibri" w:hAnsi="Times New Roman"/>
          <w:kern w:val="0"/>
          <w:sz w:val="20"/>
          <w:szCs w:val="20"/>
          <w:lang w:eastAsia="en-US"/>
        </w:rPr>
        <w:t>42 Маркелов Анатолий Сергеевич.</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D81A91" w:rsidRPr="00BC10DA" w:rsidRDefault="00D81A91" w:rsidP="00D81A91">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proofErr w:type="spellStart"/>
      <w:r w:rsidRPr="00BC10DA">
        <w:rPr>
          <w:rFonts w:ascii="Times New Roman" w:hAnsi="Times New Roman" w:cs="Arial"/>
          <w:b/>
          <w:kern w:val="0"/>
          <w:sz w:val="20"/>
          <w:szCs w:val="20"/>
          <w:lang w:eastAsia="ru-RU"/>
        </w:rPr>
        <w:t>etpzakupki.tatar</w:t>
      </w:r>
      <w:proofErr w:type="spellEnd"/>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 </w:t>
      </w:r>
      <w:r w:rsidR="007A6180">
        <w:rPr>
          <w:rFonts w:ascii="Times New Roman" w:hAnsi="Times New Roman" w:cs="Arial"/>
          <w:b/>
          <w:kern w:val="0"/>
          <w:sz w:val="20"/>
          <w:szCs w:val="20"/>
          <w:lang w:eastAsia="ru-RU"/>
        </w:rPr>
        <w:t>№</w:t>
      </w:r>
      <w:r w:rsidR="007A6180" w:rsidRPr="007A6180">
        <w:rPr>
          <w:rFonts w:ascii="Times New Roman" w:hAnsi="Times New Roman" w:cs="Arial"/>
          <w:b/>
          <w:kern w:val="0"/>
          <w:sz w:val="20"/>
          <w:szCs w:val="20"/>
          <w:lang w:eastAsia="ru-RU"/>
        </w:rPr>
        <w:t xml:space="preserve"> 32009317514</w:t>
      </w:r>
      <w:r w:rsidRPr="00E64E6B">
        <w:rPr>
          <w:rFonts w:ascii="Times New Roman" w:hAnsi="Times New Roman" w:cs="Arial"/>
          <w:b/>
          <w:kern w:val="0"/>
          <w:sz w:val="20"/>
          <w:szCs w:val="20"/>
          <w:lang w:eastAsia="ru-RU"/>
        </w:rPr>
        <w:t xml:space="preserve"> «</w:t>
      </w:r>
      <w:r w:rsidR="007A6180" w:rsidRPr="007A6180">
        <w:rPr>
          <w:rFonts w:ascii="Times New Roman" w:hAnsi="Times New Roman" w:cs="Arial"/>
          <w:b/>
          <w:kern w:val="0"/>
          <w:sz w:val="20"/>
          <w:szCs w:val="20"/>
          <w:lang w:eastAsia="ru-RU"/>
        </w:rPr>
        <w:t>Право заключения договора на изготовление и поставку круговых этикеток «Хмельные раки» 1,35л</w:t>
      </w:r>
      <w:r w:rsidRPr="00E64E6B">
        <w:rPr>
          <w:rFonts w:ascii="Times New Roman" w:hAnsi="Times New Roman" w:cs="Arial"/>
          <w:b/>
          <w:kern w:val="0"/>
          <w:sz w:val="20"/>
          <w:szCs w:val="20"/>
          <w:lang w:eastAsia="ru-RU"/>
        </w:rPr>
        <w:t xml:space="preserve">» от </w:t>
      </w:r>
      <w:r w:rsidR="007A6180" w:rsidRPr="007A6180">
        <w:rPr>
          <w:rFonts w:ascii="Times New Roman" w:hAnsi="Times New Roman" w:cs="Arial"/>
          <w:b/>
          <w:kern w:val="0"/>
          <w:sz w:val="20"/>
          <w:szCs w:val="20"/>
          <w:lang w:eastAsia="ru-RU"/>
        </w:rPr>
        <w:t>14.07.</w:t>
      </w:r>
      <w:r w:rsidR="007A6180">
        <w:rPr>
          <w:rFonts w:ascii="Times New Roman" w:hAnsi="Times New Roman" w:cs="Arial"/>
          <w:b/>
          <w:kern w:val="0"/>
          <w:sz w:val="20"/>
          <w:szCs w:val="20"/>
          <w:lang w:eastAsia="ru-RU"/>
        </w:rPr>
        <w:t>20</w:t>
      </w:r>
      <w:r w:rsidR="007A6180" w:rsidRPr="007A6180">
        <w:rPr>
          <w:rFonts w:ascii="Times New Roman" w:hAnsi="Times New Roman" w:cs="Arial"/>
          <w:b/>
          <w:kern w:val="0"/>
          <w:sz w:val="20"/>
          <w:szCs w:val="20"/>
          <w:lang w:eastAsia="ru-RU"/>
        </w:rPr>
        <w:t>20</w:t>
      </w:r>
      <w:r w:rsidRPr="00E64E6B">
        <w:rPr>
          <w:rFonts w:ascii="Times New Roman" w:hAnsi="Times New Roman" w:cs="Arial"/>
          <w:b/>
          <w:kern w:val="0"/>
          <w:sz w:val="20"/>
          <w:szCs w:val="20"/>
          <w:lang w:eastAsia="ru-RU"/>
        </w:rPr>
        <w:t>г.</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Pr="00A8629A">
        <w:rPr>
          <w:rFonts w:ascii="Times New Roman" w:eastAsia="Calibri" w:hAnsi="Times New Roman"/>
          <w:kern w:val="0"/>
          <w:sz w:val="20"/>
          <w:szCs w:val="20"/>
          <w:lang w:eastAsia="en-US"/>
        </w:rPr>
        <w:t>etpzakupki.tatar</w:t>
      </w:r>
      <w:proofErr w:type="spellEnd"/>
      <w:r w:rsidRPr="00A8629A">
        <w:rPr>
          <w:rFonts w:ascii="Times New Roman" w:eastAsia="Calibri" w:hAnsi="Times New Roman"/>
          <w:kern w:val="0"/>
          <w:sz w:val="20"/>
          <w:szCs w:val="20"/>
          <w:lang w:eastAsia="en-US"/>
        </w:rPr>
        <w:t xml:space="preserve"> и в Единой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Pr="00A8629A">
        <w:rPr>
          <w:rFonts w:ascii="Times New Roman" w:eastAsia="Calibri" w:hAnsi="Times New Roman"/>
          <w:kern w:val="0"/>
          <w:sz w:val="20"/>
          <w:szCs w:val="20"/>
          <w:lang w:eastAsia="en-US"/>
        </w:rPr>
        <w:t>etpzakupki.tatar</w:t>
      </w:r>
      <w:proofErr w:type="spellEnd"/>
      <w:r w:rsidRPr="00A8629A">
        <w:rPr>
          <w:rFonts w:ascii="Times New Roman" w:eastAsia="Calibri" w:hAnsi="Times New Roman"/>
          <w:kern w:val="0"/>
          <w:sz w:val="20"/>
          <w:szCs w:val="20"/>
          <w:lang w:eastAsia="en-US"/>
        </w:rPr>
        <w:t xml:space="preserve"> 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a"/>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В соответствии с пунктом 1 части 8 статьи 3 Федерального закона </w:t>
      </w:r>
      <w:r w:rsidR="004F721C" w:rsidRPr="00D62450">
        <w:rPr>
          <w:rFonts w:ascii="Times New Roman" w:hAnsi="Times New Roman"/>
          <w:sz w:val="20"/>
          <w:szCs w:val="20"/>
        </w:rPr>
        <w:t>№ 223-ФЗ «</w:t>
      </w:r>
      <w:r w:rsidRPr="00D62450">
        <w:rPr>
          <w:rFonts w:ascii="Times New Roman" w:hAnsi="Times New Roman"/>
          <w:sz w:val="20"/>
          <w:szCs w:val="20"/>
        </w:rPr>
        <w:t>О закупках товаров, работ, услуг отдельными видами юридических лиц</w:t>
      </w:r>
      <w:r w:rsidR="004F721C" w:rsidRPr="00D62450">
        <w:rPr>
          <w:rFonts w:ascii="Times New Roman" w:hAnsi="Times New Roman"/>
          <w:sz w:val="20"/>
          <w:szCs w:val="20"/>
        </w:rPr>
        <w:t>»</w:t>
      </w:r>
      <w:r w:rsidR="00902165">
        <w:rPr>
          <w:rFonts w:ascii="Times New Roman" w:hAnsi="Times New Roman"/>
          <w:sz w:val="20"/>
          <w:szCs w:val="20"/>
        </w:rPr>
        <w:t xml:space="preserve">, </w:t>
      </w:r>
      <w:r w:rsidR="00902165" w:rsidRPr="00902165">
        <w:rPr>
          <w:rFonts w:ascii="Times New Roman" w:hAnsi="Times New Roman"/>
          <w:sz w:val="20"/>
          <w:szCs w:val="20"/>
        </w:rPr>
        <w:t>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D62450">
        <w:rPr>
          <w:rFonts w:ascii="Times New Roman" w:hAnsi="Times New Roman"/>
          <w:sz w:val="20"/>
          <w:szCs w:val="20"/>
        </w:rPr>
        <w:t>:</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1.4.1</w:t>
      </w:r>
      <w:r w:rsidR="00B46A0C" w:rsidRPr="00D62450">
        <w:rPr>
          <w:rFonts w:ascii="Times New Roman" w:hAnsi="Times New Roman"/>
          <w:sz w:val="20"/>
          <w:szCs w:val="20"/>
        </w:rPr>
        <w:t xml:space="preserve">. </w:t>
      </w:r>
      <w:proofErr w:type="gramStart"/>
      <w:r w:rsidRPr="00D62450">
        <w:rPr>
          <w:rFonts w:ascii="Times New Roman" w:hAnsi="Times New Roman"/>
          <w:sz w:val="20"/>
          <w:szCs w:val="20"/>
        </w:rPr>
        <w:t>П</w:t>
      </w:r>
      <w:r w:rsidR="00B46A0C" w:rsidRPr="00D62450">
        <w:rPr>
          <w:rFonts w:ascii="Times New Roman" w:hAnsi="Times New Roman"/>
          <w:sz w:val="20"/>
          <w:szCs w:val="20"/>
        </w:rPr>
        <w:t>риоритет товаров российского происхождения, работ, услуг, выполняемых, оказываемых российскими лицами</w:t>
      </w:r>
      <w:r w:rsidRPr="00D62450">
        <w:rPr>
          <w:rFonts w:ascii="Times New Roman" w:hAnsi="Times New Roman"/>
          <w:sz w:val="20"/>
          <w:szCs w:val="20"/>
        </w:rPr>
        <w:t xml:space="preserve"> устанавливается</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1.4.2</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00B46A0C" w:rsidRPr="00D62450">
        <w:rPr>
          <w:rFonts w:ascii="Times New Roman" w:hAnsi="Times New Roman"/>
          <w:sz w:val="20"/>
          <w:szCs w:val="20"/>
        </w:rPr>
        <w:t>победителем</w:t>
      </w:r>
      <w:proofErr w:type="gramEnd"/>
      <w:r w:rsidR="00B46A0C" w:rsidRPr="00D62450">
        <w:rPr>
          <w:rFonts w:ascii="Times New Roman" w:hAnsi="Times New Roman"/>
          <w:sz w:val="20"/>
          <w:szCs w:val="20"/>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sidR="00B46A0C" w:rsidRPr="00D62450">
        <w:rPr>
          <w:rFonts w:ascii="Times New Roman" w:hAnsi="Times New Roman"/>
          <w:sz w:val="20"/>
          <w:szCs w:val="20"/>
        </w:rPr>
        <w:t>выполнении</w:t>
      </w:r>
      <w:proofErr w:type="gramEnd"/>
      <w:r w:rsidR="00B46A0C" w:rsidRPr="00D62450">
        <w:rPr>
          <w:rFonts w:ascii="Times New Roman" w:hAnsi="Times New Roman"/>
          <w:sz w:val="20"/>
          <w:szCs w:val="20"/>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1.4.3</w:t>
      </w:r>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w:t>
      </w:r>
      <w:proofErr w:type="gramEnd"/>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оказании</w:t>
      </w:r>
      <w:proofErr w:type="gramEnd"/>
      <w:r w:rsidR="00B46A0C" w:rsidRPr="00D62450">
        <w:rPr>
          <w:rFonts w:ascii="Times New Roman" w:hAnsi="Times New Roman"/>
          <w:sz w:val="20"/>
          <w:szCs w:val="20"/>
        </w:rPr>
        <w:t xml:space="preserve"> услуг иностранными лицами, договор с таким победителем заключается по цене, сниженной на 15 процентов от предложенной им цены договора.</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 xml:space="preserve">.4.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w:t>
      </w:r>
      <w:proofErr w:type="gramEnd"/>
      <w:r w:rsidR="00B46A0C" w:rsidRPr="00D62450">
        <w:rPr>
          <w:rFonts w:ascii="Times New Roman" w:hAnsi="Times New Roman"/>
          <w:sz w:val="20"/>
          <w:szCs w:val="20"/>
        </w:rPr>
        <w:t xml:space="preserve">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lastRenderedPageBreak/>
        <w:t>1.4</w:t>
      </w:r>
      <w:r w:rsidR="00B46A0C" w:rsidRPr="00D62450">
        <w:rPr>
          <w:rFonts w:ascii="Times New Roman" w:hAnsi="Times New Roman"/>
          <w:sz w:val="20"/>
          <w:szCs w:val="20"/>
        </w:rPr>
        <w:t xml:space="preserve">.5. </w:t>
      </w:r>
      <w:r w:rsidR="004F721C" w:rsidRPr="00D62450">
        <w:rPr>
          <w:rFonts w:ascii="Times New Roman" w:hAnsi="Times New Roman"/>
          <w:sz w:val="20"/>
          <w:szCs w:val="20"/>
        </w:rPr>
        <w:t>У</w:t>
      </w:r>
      <w:r w:rsidR="00B46A0C" w:rsidRPr="00D62450">
        <w:rPr>
          <w:rFonts w:ascii="Times New Roman" w:hAnsi="Times New Roman"/>
          <w:sz w:val="20"/>
          <w:szCs w:val="20"/>
        </w:rPr>
        <w:t>словием предоставления приоритета является включение в документацию о закупке следующих сведений:</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в) сведения о начальной (максимальной) цене единицы каждого товара, работы, услуги, </w:t>
      </w:r>
      <w:proofErr w:type="gramStart"/>
      <w:r w:rsidRPr="00D62450">
        <w:rPr>
          <w:rFonts w:ascii="Times New Roman" w:hAnsi="Times New Roman"/>
          <w:sz w:val="20"/>
          <w:szCs w:val="20"/>
        </w:rPr>
        <w:t>являющихся</w:t>
      </w:r>
      <w:proofErr w:type="gramEnd"/>
      <w:r w:rsidRPr="00D62450">
        <w:rPr>
          <w:rFonts w:ascii="Times New Roman" w:hAnsi="Times New Roman"/>
          <w:sz w:val="20"/>
          <w:szCs w:val="20"/>
        </w:rPr>
        <w:t xml:space="preserve"> предметом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w:t>
      </w:r>
      <w:r w:rsidR="00D62450" w:rsidRPr="00D62450">
        <w:rPr>
          <w:rFonts w:ascii="Times New Roman" w:hAnsi="Times New Roman"/>
          <w:sz w:val="20"/>
          <w:szCs w:val="20"/>
        </w:rPr>
        <w:t>«г» и «д»</w:t>
      </w:r>
      <w:r w:rsidRPr="00D62450">
        <w:rPr>
          <w:rFonts w:ascii="Times New Roman" w:hAnsi="Times New Roman"/>
          <w:sz w:val="20"/>
          <w:szCs w:val="20"/>
        </w:rPr>
        <w:t xml:space="preserve"> пункта </w:t>
      </w:r>
      <w:r w:rsidR="00D62450" w:rsidRPr="00D62450">
        <w:rPr>
          <w:rFonts w:ascii="Times New Roman" w:hAnsi="Times New Roman"/>
          <w:sz w:val="20"/>
          <w:szCs w:val="20"/>
        </w:rPr>
        <w:t>1.4</w:t>
      </w:r>
      <w:r w:rsidRPr="00D62450">
        <w:rPr>
          <w:rFonts w:ascii="Times New Roman" w:hAnsi="Times New Roman"/>
          <w:sz w:val="20"/>
          <w:szCs w:val="20"/>
        </w:rPr>
        <w:t xml:space="preserve">.5 </w:t>
      </w:r>
      <w:r w:rsidR="00D62450" w:rsidRPr="00D62450">
        <w:rPr>
          <w:rFonts w:ascii="Times New Roman" w:hAnsi="Times New Roman"/>
          <w:sz w:val="20"/>
          <w:szCs w:val="20"/>
        </w:rPr>
        <w:t>Раздела 1.4</w:t>
      </w:r>
      <w:r w:rsidRPr="00D62450">
        <w:rPr>
          <w:rFonts w:ascii="Times New Roman" w:hAnsi="Times New Roman"/>
          <w:sz w:val="20"/>
          <w:szCs w:val="20"/>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w:t>
      </w:r>
      <w:proofErr w:type="gramEnd"/>
      <w:r w:rsidR="00D62450" w:rsidRPr="00D62450">
        <w:rPr>
          <w:rFonts w:ascii="Times New Roman" w:hAnsi="Times New Roman"/>
          <w:sz w:val="20"/>
          <w:szCs w:val="20"/>
        </w:rPr>
        <w:t xml:space="preserve"> </w:t>
      </w:r>
      <w:proofErr w:type="gramStart"/>
      <w:r w:rsidRPr="00D62450">
        <w:rPr>
          <w:rFonts w:ascii="Times New Roman" w:hAnsi="Times New Roman"/>
          <w:sz w:val="20"/>
          <w:szCs w:val="20"/>
        </w:rPr>
        <w:t>соответствии</w:t>
      </w:r>
      <w:proofErr w:type="gramEnd"/>
      <w:r w:rsidRPr="00D62450">
        <w:rPr>
          <w:rFonts w:ascii="Times New Roman" w:hAnsi="Times New Roman"/>
          <w:sz w:val="20"/>
          <w:szCs w:val="20"/>
        </w:rPr>
        <w:t xml:space="preserve"> с подпунктом </w:t>
      </w:r>
      <w:r w:rsidR="00D62450" w:rsidRPr="00D62450">
        <w:rPr>
          <w:rFonts w:ascii="Times New Roman" w:hAnsi="Times New Roman"/>
          <w:sz w:val="20"/>
          <w:szCs w:val="20"/>
        </w:rPr>
        <w:t>«в»</w:t>
      </w:r>
      <w:r w:rsidRPr="00D62450">
        <w:rPr>
          <w:rFonts w:ascii="Times New Roman" w:hAnsi="Times New Roman"/>
          <w:sz w:val="20"/>
          <w:szCs w:val="20"/>
        </w:rPr>
        <w:t xml:space="preserve"> настоящего п</w:t>
      </w:r>
      <w:r w:rsidR="00D62450" w:rsidRPr="00D62450">
        <w:rPr>
          <w:rFonts w:ascii="Times New Roman" w:hAnsi="Times New Roman"/>
          <w:sz w:val="20"/>
          <w:szCs w:val="20"/>
        </w:rPr>
        <w:t>одраздела</w:t>
      </w:r>
      <w:r w:rsidRPr="00D62450">
        <w:rPr>
          <w:rFonts w:ascii="Times New Roman" w:hAnsi="Times New Roman"/>
          <w:sz w:val="20"/>
          <w:szCs w:val="20"/>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w:t>
      </w:r>
      <w:r w:rsidR="004B0643">
        <w:rPr>
          <w:rFonts w:ascii="Times New Roman" w:hAnsi="Times New Roman"/>
          <w:sz w:val="20"/>
          <w:szCs w:val="20"/>
        </w:rPr>
        <w:t xml:space="preserve"> </w:t>
      </w:r>
      <w:r w:rsidRPr="00D62450">
        <w:rPr>
          <w:rFonts w:ascii="Times New Roman" w:hAnsi="Times New Roman"/>
          <w:sz w:val="20"/>
          <w:szCs w:val="20"/>
        </w:rPr>
        <w:t>уклонившемся от заключения договора;</w:t>
      </w:r>
      <w:proofErr w:type="gramEnd"/>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w:t>
      </w:r>
      <w:r w:rsidR="00D62450" w:rsidRPr="00D62450">
        <w:rPr>
          <w:rFonts w:ascii="Times New Roman" w:hAnsi="Times New Roman"/>
          <w:sz w:val="20"/>
          <w:szCs w:val="20"/>
        </w:rPr>
        <w:t xml:space="preserve">овлением Правительства №925 от </w:t>
      </w:r>
      <w:r w:rsidRPr="00D62450">
        <w:rPr>
          <w:rFonts w:ascii="Times New Roman" w:hAnsi="Times New Roman"/>
          <w:sz w:val="20"/>
          <w:szCs w:val="20"/>
        </w:rPr>
        <w:t>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w:t>
      </w:r>
      <w:proofErr w:type="gramEnd"/>
      <w:r w:rsidRPr="00D62450">
        <w:rPr>
          <w:rFonts w:ascii="Times New Roman" w:hAnsi="Times New Roman"/>
          <w:sz w:val="20"/>
          <w:szCs w:val="20"/>
        </w:rPr>
        <w:t xml:space="preserve"> соответствующим техническим и функциональным характеристикам товаров, указанных в договоре.</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.6. Приоритет не предоставляется в случаях, если: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а) закупка признана </w:t>
      </w:r>
      <w:proofErr w:type="gramStart"/>
      <w:r w:rsidRPr="00D62450">
        <w:rPr>
          <w:rFonts w:ascii="Times New Roman" w:hAnsi="Times New Roman"/>
          <w:sz w:val="20"/>
          <w:szCs w:val="20"/>
        </w:rPr>
        <w:t>несостоявшейся</w:t>
      </w:r>
      <w:proofErr w:type="gramEnd"/>
      <w:r w:rsidRPr="00D62450">
        <w:rPr>
          <w:rFonts w:ascii="Times New Roman" w:hAnsi="Times New Roman"/>
          <w:sz w:val="20"/>
          <w:szCs w:val="20"/>
        </w:rPr>
        <w:t xml:space="preserve"> и договор заключается с единственным участником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62450">
        <w:rPr>
          <w:rFonts w:ascii="Times New Roman" w:hAnsi="Times New Roman"/>
          <w:sz w:val="20"/>
          <w:szCs w:val="20"/>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w:t>
      </w:r>
      <w:r w:rsidR="00D62450" w:rsidRPr="00D62450">
        <w:rPr>
          <w:rFonts w:ascii="Times New Roman" w:hAnsi="Times New Roman"/>
          <w:sz w:val="20"/>
          <w:szCs w:val="20"/>
        </w:rPr>
        <w:t>«шаг»</w:t>
      </w:r>
      <w:r w:rsidRPr="00D62450">
        <w:rPr>
          <w:rFonts w:ascii="Times New Roman" w:hAnsi="Times New Roman"/>
          <w:sz w:val="20"/>
          <w:szCs w:val="20"/>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62450">
        <w:rPr>
          <w:rFonts w:ascii="Times New Roman" w:hAnsi="Times New Roman"/>
          <w:sz w:val="20"/>
          <w:szCs w:val="20"/>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B46A0C" w:rsidRPr="00D62450" w:rsidRDefault="00D62450" w:rsidP="00D62450">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DF47D6" w:rsidRPr="004F721C" w:rsidRDefault="00DF47D6" w:rsidP="004F721C">
      <w:pPr>
        <w:spacing w:after="0" w:line="240" w:lineRule="auto"/>
        <w:ind w:firstLine="709"/>
        <w:contextualSpacing/>
        <w:jc w:val="both"/>
        <w:rPr>
          <w:rFonts w:ascii="Times New Roman" w:hAnsi="Times New Roman"/>
          <w:b/>
          <w:sz w:val="24"/>
          <w:szCs w:val="24"/>
        </w:rPr>
      </w:pPr>
    </w:p>
    <w:p w:rsidR="00B46A0C" w:rsidRPr="004F721C"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D62450">
        <w:rPr>
          <w:rFonts w:ascii="Times New Roman" w:hAnsi="Times New Roman"/>
          <w:b/>
          <w:sz w:val="24"/>
          <w:szCs w:val="24"/>
        </w:rPr>
        <w:t xml:space="preserve">Раздел </w:t>
      </w:r>
      <w:r w:rsidR="00D62450">
        <w:rPr>
          <w:rFonts w:ascii="Times New Roman" w:hAnsi="Times New Roman"/>
          <w:b/>
          <w:sz w:val="24"/>
          <w:szCs w:val="24"/>
        </w:rPr>
        <w:t>1.5</w:t>
      </w:r>
      <w:r w:rsidR="0030647A">
        <w:rPr>
          <w:rFonts w:ascii="Times New Roman" w:hAnsi="Times New Roman"/>
          <w:b/>
          <w:sz w:val="24"/>
          <w:szCs w:val="24"/>
        </w:rPr>
        <w:t>.</w:t>
      </w:r>
      <w:r w:rsidRPr="004F721C">
        <w:rPr>
          <w:rFonts w:ascii="Times New Roman" w:hAnsi="Times New Roman"/>
          <w:b/>
          <w:sz w:val="24"/>
          <w:szCs w:val="24"/>
        </w:rPr>
        <w:t xml:space="preserve"> Требования к участникам закупки</w:t>
      </w:r>
      <w:r w:rsidR="00D62450">
        <w:rPr>
          <w:rFonts w:ascii="Times New Roman" w:hAnsi="Times New Roman"/>
          <w:b/>
          <w:sz w:val="24"/>
          <w:szCs w:val="24"/>
        </w:rPr>
        <w:t>.</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Участник процедуры закупки должен соответствовать следующим обязательным требованиям:</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правоспособностью на заключение договора в соответствии с действующим законодательством Российской Федерации;</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необходимыми в соответствии с действующим законодательством Российской Федерации</w:t>
      </w:r>
      <w:r w:rsidRPr="00D62450">
        <w:rPr>
          <w:rFonts w:ascii="Times New Roman" w:hAnsi="Times New Roman"/>
          <w:sz w:val="20"/>
          <w:szCs w:val="20"/>
        </w:rPr>
        <w:t xml:space="preserve"> разрешениями (</w:t>
      </w:r>
      <w:r w:rsidRPr="00D62450">
        <w:rPr>
          <w:rFonts w:ascii="Times New Roman" w:hAnsi="Times New Roman"/>
          <w:sz w:val="20"/>
          <w:szCs w:val="20"/>
          <w:lang w:val="sr-Cyrl-CS"/>
        </w:rPr>
        <w:t>лицензиями</w:t>
      </w:r>
      <w:r w:rsidRPr="00D62450">
        <w:rPr>
          <w:rFonts w:ascii="Times New Roman" w:hAnsi="Times New Roman"/>
          <w:sz w:val="20"/>
          <w:szCs w:val="20"/>
        </w:rPr>
        <w:t>, допусками, свидетельствами, аттестатами, правами и т.п.) для поставки товаров, выполнения</w:t>
      </w:r>
      <w:r w:rsidRPr="00D62450">
        <w:rPr>
          <w:rFonts w:ascii="Times New Roman" w:hAnsi="Times New Roman"/>
          <w:sz w:val="20"/>
          <w:szCs w:val="20"/>
          <w:lang w:val="sr-Cyrl-CS"/>
        </w:rPr>
        <w:t xml:space="preserve"> работ и</w:t>
      </w:r>
      <w:r w:rsidRPr="00D62450">
        <w:rPr>
          <w:rFonts w:ascii="Times New Roman" w:hAnsi="Times New Roman"/>
          <w:sz w:val="20"/>
          <w:szCs w:val="20"/>
        </w:rPr>
        <w:t>ли</w:t>
      </w:r>
      <w:r w:rsidRPr="00D62450">
        <w:rPr>
          <w:rFonts w:ascii="Times New Roman" w:hAnsi="Times New Roman"/>
          <w:sz w:val="20"/>
          <w:szCs w:val="20"/>
          <w:lang w:val="sr-Cyrl-CS"/>
        </w:rPr>
        <w:t xml:space="preserve"> оказани</w:t>
      </w:r>
      <w:r w:rsidRPr="00D62450">
        <w:rPr>
          <w:rFonts w:ascii="Times New Roman" w:hAnsi="Times New Roman"/>
          <w:sz w:val="20"/>
          <w:szCs w:val="20"/>
        </w:rPr>
        <w:t>я</w:t>
      </w:r>
      <w:r w:rsidRPr="00D62450">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обладать необходимыми сертификатами на товары в соответствии с действующим законодательством Российской Федерации, </w:t>
      </w:r>
      <w:r w:rsidRPr="00D62450">
        <w:rPr>
          <w:rFonts w:ascii="Times New Roman" w:hAnsi="Times New Roman"/>
          <w:sz w:val="20"/>
          <w:szCs w:val="20"/>
        </w:rPr>
        <w:t xml:space="preserve">поставка которых является </w:t>
      </w:r>
      <w:r w:rsidRPr="00D62450">
        <w:rPr>
          <w:rFonts w:ascii="Times New Roman" w:hAnsi="Times New Roman"/>
          <w:sz w:val="20"/>
          <w:szCs w:val="20"/>
          <w:lang w:val="sr-Cyrl-CS"/>
        </w:rPr>
        <w:t>предметом заключаемого договора</w:t>
      </w:r>
      <w:r w:rsidRPr="00D62450">
        <w:rPr>
          <w:sz w:val="20"/>
          <w:szCs w:val="20"/>
        </w:rPr>
        <w:t xml:space="preserve">, </w:t>
      </w:r>
      <w:r w:rsidRPr="00D62450">
        <w:rPr>
          <w:rFonts w:ascii="Times New Roman" w:hAnsi="Times New Roman"/>
          <w:sz w:val="20"/>
          <w:szCs w:val="20"/>
          <w:lang w:val="sr-Cyrl-CS"/>
        </w:rPr>
        <w:t>в случае если такие требования установлены;</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t>н</w:t>
      </w:r>
      <w:r w:rsidRPr="00D62450">
        <w:rPr>
          <w:rFonts w:ascii="Times New Roman" w:hAnsi="Times New Roman"/>
          <w:sz w:val="20"/>
          <w:szCs w:val="20"/>
          <w:lang w:val="sr-Cyrl-CS"/>
        </w:rPr>
        <w:t>е находиться в процессе ликвидации</w:t>
      </w:r>
      <w:r w:rsidRPr="00D62450">
        <w:rPr>
          <w:rFonts w:ascii="Times New Roman" w:hAnsi="Times New Roman"/>
          <w:sz w:val="20"/>
          <w:szCs w:val="20"/>
        </w:rPr>
        <w:t xml:space="preserve">, не </w:t>
      </w:r>
      <w:r w:rsidRPr="00D62450">
        <w:rPr>
          <w:rFonts w:ascii="Times New Roman" w:hAnsi="Times New Roman"/>
          <w:sz w:val="20"/>
          <w:szCs w:val="20"/>
          <w:lang w:val="sr-Cyrl-CS"/>
        </w:rPr>
        <w:t>быть признанным по решению Арбитражного суда несостоятельным (банкротом)</w:t>
      </w:r>
      <w:r w:rsidRPr="00D62450">
        <w:rPr>
          <w:rFonts w:ascii="Times New Roman" w:hAnsi="Times New Roman"/>
          <w:sz w:val="20"/>
          <w:szCs w:val="20"/>
        </w:rPr>
        <w:t xml:space="preserve">, не являться лицом, в отношении которого </w:t>
      </w:r>
      <w:r w:rsidRPr="00D62450">
        <w:rPr>
          <w:rFonts w:ascii="Times New Roman" w:hAnsi="Times New Roman"/>
          <w:bCs/>
          <w:sz w:val="20"/>
          <w:szCs w:val="20"/>
          <w:lang w:val="sr-Cyrl-CS"/>
        </w:rPr>
        <w:t>открыт</w:t>
      </w:r>
      <w:r w:rsidRPr="00D62450">
        <w:rPr>
          <w:rFonts w:ascii="Times New Roman" w:hAnsi="Times New Roman"/>
          <w:bCs/>
          <w:sz w:val="20"/>
          <w:szCs w:val="20"/>
        </w:rPr>
        <w:t>о</w:t>
      </w:r>
      <w:r w:rsidRPr="00D62450">
        <w:rPr>
          <w:rFonts w:ascii="Times New Roman" w:hAnsi="Times New Roman"/>
          <w:bCs/>
          <w:sz w:val="20"/>
          <w:szCs w:val="20"/>
          <w:lang w:val="sr-Cyrl-CS"/>
        </w:rPr>
        <w:t xml:space="preserve"> конкурсно</w:t>
      </w:r>
      <w:r w:rsidRPr="00D62450">
        <w:rPr>
          <w:rFonts w:ascii="Times New Roman" w:hAnsi="Times New Roman"/>
          <w:bCs/>
          <w:sz w:val="20"/>
          <w:szCs w:val="20"/>
        </w:rPr>
        <w:t>е</w:t>
      </w:r>
      <w:r w:rsidRPr="00D62450">
        <w:rPr>
          <w:rFonts w:ascii="Times New Roman" w:hAnsi="Times New Roman"/>
          <w:bCs/>
          <w:sz w:val="20"/>
          <w:szCs w:val="20"/>
          <w:lang w:val="sr-Cyrl-CS"/>
        </w:rPr>
        <w:t xml:space="preserve"> производств</w:t>
      </w:r>
      <w:r w:rsidRPr="00D62450">
        <w:rPr>
          <w:rFonts w:ascii="Times New Roman" w:hAnsi="Times New Roman"/>
          <w:bCs/>
          <w:sz w:val="20"/>
          <w:szCs w:val="20"/>
        </w:rPr>
        <w:t>о;</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не являться организацией, на имущество которой наложен арест по решению суда, административного органа и (или) экономическая </w:t>
      </w:r>
      <w:proofErr w:type="gramStart"/>
      <w:r w:rsidRPr="00D62450">
        <w:rPr>
          <w:rFonts w:ascii="Times New Roman" w:hAnsi="Times New Roman"/>
          <w:sz w:val="20"/>
          <w:szCs w:val="20"/>
          <w:lang w:val="sr-Cyrl-CS"/>
        </w:rPr>
        <w:t>деятельность</w:t>
      </w:r>
      <w:proofErr w:type="gramEnd"/>
      <w:r w:rsidRPr="00D62450">
        <w:rPr>
          <w:rFonts w:ascii="Times New Roman" w:hAnsi="Times New Roman"/>
          <w:sz w:val="20"/>
          <w:szCs w:val="20"/>
          <w:lang w:val="sr-Cyrl-CS"/>
        </w:rPr>
        <w:t xml:space="preserve"> которой приостановлена; </w:t>
      </w:r>
    </w:p>
    <w:p w:rsidR="00B46A0C" w:rsidRPr="00D62450" w:rsidRDefault="00B46A0C" w:rsidP="005C4FDD">
      <w:pPr>
        <w:pStyle w:val="affa"/>
        <w:tabs>
          <w:tab w:val="left" w:pos="993"/>
        </w:tabs>
        <w:ind w:firstLine="709"/>
        <w:contextualSpacing/>
        <w:jc w:val="both"/>
        <w:rPr>
          <w:rFonts w:ascii="Times New Roman" w:hAnsi="Times New Roman"/>
          <w:sz w:val="20"/>
          <w:szCs w:val="20"/>
          <w:lang w:val="sr-Cyrl-CS"/>
        </w:rPr>
      </w:pPr>
      <w:r w:rsidRPr="00D62450">
        <w:rPr>
          <w:rFonts w:ascii="Times New Roman" w:hAnsi="Times New Roman"/>
          <w:sz w:val="20"/>
          <w:szCs w:val="20"/>
        </w:rPr>
        <w:lastRenderedPageBreak/>
        <w:t>-</w:t>
      </w:r>
      <w:r w:rsidRPr="00D62450">
        <w:rPr>
          <w:rFonts w:ascii="Times New Roman" w:hAnsi="Times New Roman"/>
          <w:sz w:val="20"/>
          <w:szCs w:val="20"/>
        </w:rPr>
        <w:tab/>
        <w:t>не числиться</w:t>
      </w:r>
      <w:r w:rsidRPr="00D62450">
        <w:rPr>
          <w:rFonts w:ascii="Times New Roman" w:hAnsi="Times New Roman"/>
          <w:sz w:val="20"/>
          <w:szCs w:val="20"/>
          <w:lang w:val="sr-Cyrl-CS"/>
        </w:rPr>
        <w:t xml:space="preserve"> в реестр</w:t>
      </w:r>
      <w:r w:rsidR="00E64E6B">
        <w:rPr>
          <w:rFonts w:ascii="Times New Roman" w:hAnsi="Times New Roman"/>
          <w:sz w:val="20"/>
          <w:szCs w:val="20"/>
        </w:rPr>
        <w:t>е</w:t>
      </w:r>
      <w:r w:rsidRPr="00D62450">
        <w:rPr>
          <w:rFonts w:ascii="Times New Roman" w:hAnsi="Times New Roman"/>
          <w:sz w:val="20"/>
          <w:szCs w:val="20"/>
          <w:lang w:val="sr-Cyrl-CS"/>
        </w:rPr>
        <w:t xml:space="preserve"> недобросовестных поставщиков, предусмотренном Федеральным Законом №223-ФЗ и в реестре недобросовестных поставщиков, предусмотренном Федеральным законом от 5 апреля 2013 года №44-ФЗ </w:t>
      </w:r>
      <w:r w:rsidRPr="00D62450">
        <w:rPr>
          <w:rFonts w:ascii="Times New Roman" w:eastAsia="DejaVu Sans" w:hAnsi="Times New Roman"/>
          <w:sz w:val="20"/>
          <w:szCs w:val="20"/>
        </w:rPr>
        <w:t>«</w:t>
      </w:r>
      <w:r w:rsidRPr="00D62450">
        <w:rPr>
          <w:rFonts w:ascii="Times New Roman" w:hAnsi="Times New Roman"/>
          <w:sz w:val="20"/>
          <w:szCs w:val="20"/>
          <w:lang w:val="sr-Cyrl-CS"/>
        </w:rPr>
        <w:t>О контрактной системе в сфере закупок товаров, работ, услуг для обеспечения государственных и муниципальных нужд</w:t>
      </w:r>
      <w:r w:rsidRPr="00D62450">
        <w:rPr>
          <w:rFonts w:ascii="Times New Roman" w:eastAsia="DejaVu Sans" w:hAnsi="Times New Roman"/>
          <w:kern w:val="1"/>
          <w:sz w:val="20"/>
          <w:szCs w:val="20"/>
          <w:lang w:eastAsia="ar-SA"/>
        </w:rPr>
        <w:t>»</w:t>
      </w:r>
      <w:r w:rsidRPr="00D62450">
        <w:rPr>
          <w:rFonts w:ascii="Times New Roman" w:hAnsi="Times New Roman"/>
          <w:sz w:val="20"/>
          <w:szCs w:val="20"/>
          <w:lang w:val="sr-Cyrl-CS"/>
        </w:rPr>
        <w:t>;</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не иметь </w:t>
      </w:r>
      <w:r w:rsidRPr="00D62450">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B46A0C" w:rsidRPr="007A6180" w:rsidRDefault="00B46A0C" w:rsidP="007A6180">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соответствовать требованиям, </w:t>
      </w:r>
      <w:r w:rsidRPr="00D62450">
        <w:rPr>
          <w:rFonts w:ascii="Times New Roman" w:hAnsi="Times New Roman"/>
          <w:sz w:val="20"/>
          <w:szCs w:val="20"/>
          <w:lang w:val="sr-Cyrl-CS"/>
        </w:rPr>
        <w:t>установленны</w:t>
      </w:r>
      <w:r w:rsidRPr="00D62450">
        <w:rPr>
          <w:rFonts w:ascii="Times New Roman" w:hAnsi="Times New Roman"/>
          <w:sz w:val="20"/>
          <w:szCs w:val="20"/>
        </w:rPr>
        <w:t>м</w:t>
      </w:r>
      <w:r w:rsidRPr="00D62450">
        <w:rPr>
          <w:rFonts w:ascii="Times New Roman" w:hAnsi="Times New Roman"/>
          <w:sz w:val="20"/>
          <w:szCs w:val="20"/>
          <w:lang w:val="sr-Cyrl-CS"/>
        </w:rPr>
        <w:t xml:space="preserve"> законодательством Российской Федерации</w:t>
      </w:r>
      <w:r w:rsidR="007A6180" w:rsidRPr="007A6180">
        <w:rPr>
          <w:rFonts w:ascii="Times New Roman" w:hAnsi="Times New Roman"/>
          <w:sz w:val="20"/>
          <w:szCs w:val="20"/>
        </w:rPr>
        <w:t>.</w:t>
      </w:r>
    </w:p>
    <w:p w:rsidR="00B46A0C" w:rsidRPr="004F721C" w:rsidRDefault="00B46A0C" w:rsidP="004F721C">
      <w:pPr>
        <w:spacing w:after="0" w:line="240" w:lineRule="auto"/>
        <w:ind w:firstLine="709"/>
        <w:contextualSpacing/>
        <w:jc w:val="both"/>
        <w:rPr>
          <w:rFonts w:ascii="Times New Roman" w:hAnsi="Times New Roman"/>
          <w:b/>
          <w:sz w:val="24"/>
          <w:szCs w:val="24"/>
        </w:rPr>
      </w:pPr>
    </w:p>
    <w:p w:rsidR="00CF078B" w:rsidRPr="004F721C" w:rsidRDefault="00CF078B" w:rsidP="004F721C">
      <w:pPr>
        <w:spacing w:after="0" w:line="240" w:lineRule="auto"/>
        <w:ind w:firstLine="709"/>
        <w:contextualSpacing/>
        <w:jc w:val="both"/>
        <w:rPr>
          <w:rFonts w:ascii="Times New Roman" w:hAnsi="Times New Roman"/>
          <w:b/>
          <w:sz w:val="24"/>
          <w:szCs w:val="24"/>
        </w:rPr>
      </w:pPr>
      <w:r w:rsidRPr="004F721C">
        <w:rPr>
          <w:rFonts w:ascii="Times New Roman" w:hAnsi="Times New Roman"/>
          <w:b/>
          <w:sz w:val="24"/>
          <w:szCs w:val="24"/>
        </w:rPr>
        <w:t xml:space="preserve">Раздел </w:t>
      </w:r>
      <w:r w:rsidR="002D7EC6" w:rsidRPr="004F721C">
        <w:rPr>
          <w:rFonts w:ascii="Times New Roman" w:hAnsi="Times New Roman"/>
          <w:b/>
          <w:sz w:val="24"/>
          <w:szCs w:val="24"/>
        </w:rPr>
        <w:t>1.</w:t>
      </w:r>
      <w:r w:rsidR="0030647A">
        <w:rPr>
          <w:rFonts w:ascii="Times New Roman" w:hAnsi="Times New Roman"/>
          <w:b/>
          <w:sz w:val="24"/>
          <w:szCs w:val="24"/>
        </w:rPr>
        <w:t>6.</w:t>
      </w:r>
      <w:r w:rsidR="002D7EC6" w:rsidRPr="004F721C">
        <w:rPr>
          <w:rFonts w:ascii="Times New Roman" w:hAnsi="Times New Roman"/>
          <w:b/>
          <w:sz w:val="24"/>
          <w:szCs w:val="24"/>
        </w:rPr>
        <w:t xml:space="preserve"> Т</w:t>
      </w:r>
      <w:r w:rsidRPr="004F721C">
        <w:rPr>
          <w:rFonts w:ascii="Times New Roman" w:hAnsi="Times New Roman"/>
          <w:b/>
          <w:sz w:val="24"/>
          <w:szCs w:val="24"/>
        </w:rPr>
        <w:t>ребования к содержанию, форме, оформлению и составу заявки на участие в закупке</w:t>
      </w:r>
      <w:r w:rsidR="00D62450">
        <w:rPr>
          <w:rFonts w:ascii="Times New Roman" w:hAnsi="Times New Roman"/>
          <w:b/>
          <w:sz w:val="24"/>
          <w:szCs w:val="24"/>
        </w:rPr>
        <w:t>.</w:t>
      </w:r>
    </w:p>
    <w:p w:rsidR="004605F4" w:rsidRDefault="004605F4" w:rsidP="004F721C">
      <w:pPr>
        <w:pStyle w:val="affa"/>
        <w:ind w:firstLine="709"/>
        <w:contextualSpacing/>
        <w:jc w:val="both"/>
      </w:pPr>
      <w:r w:rsidRPr="004605F4">
        <w:rPr>
          <w:rFonts w:ascii="Times New Roman" w:hAnsi="Times New Roman"/>
          <w:sz w:val="20"/>
          <w:szCs w:val="20"/>
        </w:rPr>
        <w:t xml:space="preserve">Участнику </w:t>
      </w:r>
      <w:r>
        <w:rPr>
          <w:rFonts w:ascii="Times New Roman" w:hAnsi="Times New Roman"/>
          <w:sz w:val="20"/>
          <w:szCs w:val="20"/>
        </w:rPr>
        <w:t>редукциона</w:t>
      </w:r>
      <w:r w:rsidRPr="004605F4">
        <w:rPr>
          <w:rFonts w:ascii="Times New Roman" w:hAnsi="Times New Roman"/>
          <w:sz w:val="20"/>
          <w:szCs w:val="20"/>
        </w:rPr>
        <w:t xml:space="preserve"> для участия в </w:t>
      </w:r>
      <w:r>
        <w:rPr>
          <w:rFonts w:ascii="Times New Roman" w:hAnsi="Times New Roman"/>
          <w:sz w:val="20"/>
          <w:szCs w:val="20"/>
        </w:rPr>
        <w:t>редукционе</w:t>
      </w:r>
      <w:r w:rsidRPr="004605F4">
        <w:rPr>
          <w:rFonts w:ascii="Times New Roman" w:hAnsi="Times New Roman"/>
          <w:sz w:val="20"/>
          <w:szCs w:val="20"/>
        </w:rPr>
        <w:t xml:space="preserve"> необходимо получить аккредитацию на электронной площадке в порядке, установленном оператором электронной площадки.</w:t>
      </w:r>
      <w:r>
        <w:rPr>
          <w:rFonts w:ascii="Times New Roman" w:hAnsi="Times New Roman"/>
          <w:sz w:val="20"/>
          <w:szCs w:val="20"/>
        </w:rPr>
        <w:t xml:space="preserve"> </w:t>
      </w:r>
      <w:r w:rsidRPr="004605F4">
        <w:rPr>
          <w:rFonts w:ascii="Times New Roman" w:hAnsi="Times New Roman"/>
          <w:sz w:val="20"/>
          <w:szCs w:val="20"/>
        </w:rPr>
        <w:t xml:space="preserve">Электронные документы участника </w:t>
      </w:r>
      <w:r>
        <w:rPr>
          <w:rFonts w:ascii="Times New Roman" w:hAnsi="Times New Roman"/>
          <w:sz w:val="20"/>
          <w:szCs w:val="20"/>
        </w:rPr>
        <w:t>закупки</w:t>
      </w:r>
      <w:r w:rsidRPr="004605F4">
        <w:rPr>
          <w:rFonts w:ascii="Times New Roman" w:hAnsi="Times New Roman"/>
          <w:sz w:val="20"/>
          <w:szCs w:val="20"/>
        </w:rPr>
        <w:t xml:space="preserve">, должны быть подписаны усиленной квалифицированной электронной подписью лица, имеющего право действовать от имени участника </w:t>
      </w:r>
      <w:r>
        <w:rPr>
          <w:rFonts w:ascii="Times New Roman" w:hAnsi="Times New Roman"/>
          <w:sz w:val="20"/>
          <w:szCs w:val="20"/>
        </w:rPr>
        <w:t>закупки</w:t>
      </w:r>
      <w:r w:rsidRPr="004605F4">
        <w:rPr>
          <w:rFonts w:ascii="Times New Roman" w:hAnsi="Times New Roman"/>
          <w:sz w:val="20"/>
          <w:szCs w:val="20"/>
        </w:rPr>
        <w:t>.</w:t>
      </w:r>
      <w:r w:rsidRPr="004605F4">
        <w:t xml:space="preserve"> </w:t>
      </w:r>
    </w:p>
    <w:p w:rsidR="00B675FE" w:rsidRPr="004605F4" w:rsidRDefault="00B675FE" w:rsidP="004F721C">
      <w:pPr>
        <w:pStyle w:val="affa"/>
        <w:ind w:firstLine="709"/>
        <w:contextualSpacing/>
        <w:jc w:val="both"/>
        <w:rPr>
          <w:rFonts w:ascii="Times New Roman" w:hAnsi="Times New Roman"/>
          <w:b/>
          <w:sz w:val="20"/>
          <w:szCs w:val="20"/>
          <w:u w:val="single"/>
        </w:rPr>
      </w:pPr>
      <w:r w:rsidRPr="004605F4">
        <w:rPr>
          <w:rFonts w:ascii="Times New Roman" w:hAnsi="Times New Roman"/>
          <w:b/>
          <w:sz w:val="20"/>
          <w:szCs w:val="20"/>
          <w:u w:val="single"/>
        </w:rPr>
        <w:t>Заявка на участие в процедуре закупки в обязательном порядке должна содержать:</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согласие участника закупки на поставку товаров, соответствующих требованиям документации о закупке, на условиях, предусмотренных документацией о закупке</w:t>
      </w:r>
      <w:r w:rsidR="004018F1">
        <w:rPr>
          <w:rFonts w:ascii="Times New Roman" w:hAnsi="Times New Roman"/>
          <w:sz w:val="20"/>
          <w:szCs w:val="20"/>
        </w:rPr>
        <w:t xml:space="preserve"> (Раздел 3.1.)</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б) конкретные показатели товара, соответствующие значениям, установленным в документации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roofErr w:type="gramEnd"/>
      <w:r w:rsidRPr="00D62450">
        <w:rPr>
          <w:rFonts w:ascii="Times New Roman" w:hAnsi="Times New Roman"/>
          <w:sz w:val="20"/>
          <w:szCs w:val="20"/>
        </w:rPr>
        <w:t xml:space="preserve"> 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4018F1">
        <w:rPr>
          <w:rFonts w:ascii="Times New Roman" w:hAnsi="Times New Roman"/>
          <w:sz w:val="20"/>
          <w:szCs w:val="20"/>
        </w:rPr>
        <w:t xml:space="preserve"> (Раздел 3.3.)</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указание страны происхождения товара;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 xml:space="preserve">г) </w:t>
      </w:r>
      <w:r w:rsidRPr="00D62450">
        <w:rPr>
          <w:rFonts w:ascii="Times New Roman" w:hAnsi="Times New Roman"/>
          <w:sz w:val="20"/>
          <w:szCs w:val="20"/>
          <w:u w:val="single"/>
        </w:rPr>
        <w:t>сведения и документы об участнике закупки, подавшем такую заявку:</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наименование, фирменное наименование (при наличии), местонахождение,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такой закупки или в соответствии с законодательством соответствующего иностранного государства аналог идентификационного номера налогоплательщика (при наличии) Участника такой закупки (для иностранного лица), идентификационный номер налогоплательщика (при наличии) учредителей</w:t>
      </w:r>
      <w:proofErr w:type="gramEnd"/>
      <w:r w:rsidRPr="00D62450">
        <w:rPr>
          <w:rFonts w:ascii="Times New Roman" w:hAnsi="Times New Roman"/>
          <w:sz w:val="20"/>
          <w:szCs w:val="20"/>
        </w:rPr>
        <w:t>, членов коллегиального исполнительного органа, лица, исполняющего функции единоличного исполнительного органа Участника такой закупки</w:t>
      </w:r>
      <w:r w:rsidR="009C6CDD">
        <w:rPr>
          <w:rFonts w:ascii="Times New Roman" w:hAnsi="Times New Roman"/>
          <w:sz w:val="20"/>
          <w:szCs w:val="20"/>
        </w:rPr>
        <w:t xml:space="preserve"> (Раздел 3.2.)</w:t>
      </w:r>
      <w:r w:rsidRPr="00D62450">
        <w:rPr>
          <w:rFonts w:ascii="Times New Roman" w:hAnsi="Times New Roman"/>
          <w:sz w:val="20"/>
          <w:szCs w:val="20"/>
        </w:rPr>
        <w:t>;</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3 (три) месяца до дня размещения в ЕИС извещения о проведении закупки,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w:t>
      </w:r>
      <w:proofErr w:type="gramEnd"/>
      <w:r w:rsidRPr="00D62450">
        <w:rPr>
          <w:rFonts w:ascii="Times New Roman" w:hAnsi="Times New Roman"/>
          <w:sz w:val="20"/>
          <w:szCs w:val="20"/>
        </w:rPr>
        <w:t xml:space="preserve">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копии учредительных документов участника закупки (для юридического лица);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копии документов, подтверждающих полномочия лица на осуществление </w:t>
      </w:r>
      <w:r w:rsidR="00C6795E">
        <w:rPr>
          <w:rFonts w:ascii="Times New Roman" w:hAnsi="Times New Roman"/>
          <w:sz w:val="20"/>
          <w:szCs w:val="20"/>
        </w:rPr>
        <w:t xml:space="preserve">действий </w:t>
      </w:r>
      <w:r w:rsidRPr="00D62450">
        <w:rPr>
          <w:rFonts w:ascii="Times New Roman" w:hAnsi="Times New Roman"/>
          <w:sz w:val="20"/>
          <w:szCs w:val="20"/>
        </w:rPr>
        <w:t>от имени участника такой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D62450">
        <w:rPr>
          <w:rFonts w:ascii="Times New Roman" w:hAnsi="Times New Roman"/>
          <w:sz w:val="20"/>
          <w:szCs w:val="20"/>
        </w:rPr>
        <w:t xml:space="preserve">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от имени юридического лица действует иное лицо, заявка на участие должна содержать также доверенность, на осуществление действий от имени участника закупки, заверенную печатью (при наличии печати) и подписанную руководителем юридического лица или уполномоченным этим руководителем лицом.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редукционе, обеспечения</w:t>
      </w:r>
      <w:proofErr w:type="gramEnd"/>
      <w:r w:rsidRPr="00D62450">
        <w:rPr>
          <w:rFonts w:ascii="Times New Roman" w:hAnsi="Times New Roman"/>
          <w:sz w:val="20"/>
          <w:szCs w:val="20"/>
        </w:rPr>
        <w:t xml:space="preserve"> исполнения договора являются крупной сделкой;</w:t>
      </w:r>
    </w:p>
    <w:p w:rsidR="00B675FE" w:rsidRPr="00D62450" w:rsidRDefault="00C74CF4"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д</w:t>
      </w:r>
      <w:r w:rsidR="00B675FE" w:rsidRPr="00D62450">
        <w:rPr>
          <w:rFonts w:ascii="Times New Roman" w:hAnsi="Times New Roman"/>
          <w:sz w:val="20"/>
          <w:szCs w:val="20"/>
        </w:rPr>
        <w:t>) декларация о соответствии Участника з</w:t>
      </w:r>
      <w:r w:rsidRPr="00D62450">
        <w:rPr>
          <w:rFonts w:ascii="Times New Roman" w:hAnsi="Times New Roman"/>
          <w:sz w:val="20"/>
          <w:szCs w:val="20"/>
        </w:rPr>
        <w:t xml:space="preserve">акупки обязательным требованиям </w:t>
      </w:r>
      <w:r w:rsidRPr="003073D6">
        <w:rPr>
          <w:rFonts w:ascii="Times New Roman" w:hAnsi="Times New Roman"/>
          <w:sz w:val="20"/>
          <w:szCs w:val="20"/>
        </w:rPr>
        <w:t>(</w:t>
      </w:r>
      <w:r w:rsidR="003073D6" w:rsidRPr="003073D6">
        <w:rPr>
          <w:rFonts w:ascii="Times New Roman" w:hAnsi="Times New Roman"/>
          <w:sz w:val="20"/>
          <w:szCs w:val="20"/>
        </w:rPr>
        <w:t>Раздел 3.2.</w:t>
      </w:r>
      <w:r w:rsidRPr="003073D6">
        <w:rPr>
          <w:rFonts w:ascii="Times New Roman" w:hAnsi="Times New Roman"/>
          <w:sz w:val="20"/>
          <w:szCs w:val="20"/>
        </w:rPr>
        <w:t>)</w:t>
      </w:r>
      <w:r w:rsidR="00B675FE" w:rsidRPr="003073D6">
        <w:rPr>
          <w:rFonts w:ascii="Times New Roman" w:hAnsi="Times New Roman"/>
          <w:sz w:val="20"/>
          <w:szCs w:val="20"/>
        </w:rPr>
        <w:t>.</w:t>
      </w:r>
    </w:p>
    <w:p w:rsidR="00101E0C" w:rsidRPr="009A473A" w:rsidRDefault="00101E0C" w:rsidP="00101E0C">
      <w:pPr>
        <w:pStyle w:val="affa"/>
        <w:ind w:firstLine="709"/>
        <w:contextualSpacing/>
        <w:jc w:val="both"/>
        <w:rPr>
          <w:rStyle w:val="aa"/>
          <w:rFonts w:ascii="Times New Roman" w:hAnsi="Times New Roman"/>
          <w:i/>
          <w:sz w:val="20"/>
          <w:szCs w:val="20"/>
        </w:rPr>
      </w:pPr>
      <w:r w:rsidRPr="009A473A">
        <w:rPr>
          <w:rStyle w:val="aa"/>
          <w:rFonts w:ascii="Times New Roman" w:hAnsi="Times New Roman"/>
          <w:i/>
          <w:sz w:val="20"/>
          <w:szCs w:val="20"/>
        </w:rPr>
        <w:t>Заявка на участие в редукционе для группы лиц</w:t>
      </w:r>
      <w:r w:rsidRPr="00D62450">
        <w:rPr>
          <w:rStyle w:val="aa"/>
          <w:rFonts w:ascii="Times New Roman" w:hAnsi="Times New Roman"/>
          <w:sz w:val="20"/>
          <w:szCs w:val="20"/>
        </w:rPr>
        <w:t xml:space="preserve">, выступающих на стороне одного участника </w:t>
      </w:r>
      <w:r>
        <w:rPr>
          <w:rStyle w:val="aa"/>
          <w:rFonts w:ascii="Times New Roman" w:hAnsi="Times New Roman"/>
          <w:sz w:val="20"/>
          <w:szCs w:val="20"/>
        </w:rPr>
        <w:t xml:space="preserve">редукциона </w:t>
      </w:r>
      <w:r w:rsidRPr="00D62450">
        <w:rPr>
          <w:rStyle w:val="aa"/>
          <w:rFonts w:ascii="Times New Roman" w:hAnsi="Times New Roman"/>
          <w:sz w:val="20"/>
          <w:szCs w:val="20"/>
        </w:rPr>
        <w:t xml:space="preserve">помимо сведений и документов, </w:t>
      </w:r>
      <w:r>
        <w:rPr>
          <w:rStyle w:val="aa"/>
          <w:rFonts w:ascii="Times New Roman" w:hAnsi="Times New Roman"/>
          <w:sz w:val="20"/>
          <w:szCs w:val="20"/>
        </w:rPr>
        <w:t>указанных в пунктах (</w:t>
      </w:r>
      <w:proofErr w:type="gramStart"/>
      <w:r>
        <w:rPr>
          <w:rStyle w:val="aa"/>
          <w:rFonts w:ascii="Times New Roman" w:hAnsi="Times New Roman"/>
          <w:sz w:val="20"/>
          <w:szCs w:val="20"/>
        </w:rPr>
        <w:t>а-д</w:t>
      </w:r>
      <w:proofErr w:type="gramEnd"/>
      <w:r w:rsidRPr="001313EE">
        <w:rPr>
          <w:rStyle w:val="aa"/>
          <w:rFonts w:ascii="Times New Roman" w:hAnsi="Times New Roman"/>
          <w:sz w:val="20"/>
          <w:szCs w:val="20"/>
        </w:rPr>
        <w:t>) настоящего раздела</w:t>
      </w:r>
      <w:r>
        <w:rPr>
          <w:rStyle w:val="aa"/>
          <w:rFonts w:ascii="Times New Roman" w:hAnsi="Times New Roman"/>
          <w:sz w:val="20"/>
          <w:szCs w:val="20"/>
        </w:rPr>
        <w:t xml:space="preserve">, </w:t>
      </w:r>
      <w:r w:rsidRPr="00D62450">
        <w:rPr>
          <w:rStyle w:val="aa"/>
          <w:rFonts w:ascii="Times New Roman" w:hAnsi="Times New Roman"/>
          <w:sz w:val="20"/>
          <w:szCs w:val="20"/>
        </w:rPr>
        <w:t xml:space="preserve">в обязательном порядке </w:t>
      </w:r>
      <w:r w:rsidRPr="009A473A">
        <w:rPr>
          <w:rStyle w:val="aa"/>
          <w:rFonts w:ascii="Times New Roman" w:hAnsi="Times New Roman"/>
          <w:i/>
          <w:sz w:val="20"/>
          <w:szCs w:val="20"/>
        </w:rPr>
        <w:t>должна дополнительно содержать:</w:t>
      </w:r>
    </w:p>
    <w:p w:rsidR="00101E0C" w:rsidRPr="00D62450" w:rsidRDefault="00101E0C" w:rsidP="00101E0C">
      <w:pPr>
        <w:pStyle w:val="affa"/>
        <w:ind w:firstLine="709"/>
        <w:contextualSpacing/>
        <w:jc w:val="both"/>
        <w:rPr>
          <w:rFonts w:ascii="Times New Roman" w:hAnsi="Times New Roman"/>
          <w:sz w:val="20"/>
          <w:szCs w:val="20"/>
        </w:rPr>
      </w:pPr>
      <w:r w:rsidRPr="00D62450">
        <w:rPr>
          <w:rStyle w:val="aa"/>
          <w:rFonts w:ascii="Times New Roman" w:hAnsi="Times New Roman"/>
          <w:sz w:val="20"/>
          <w:szCs w:val="20"/>
        </w:rPr>
        <w:t>- документ, подтверждающий объединение лиц, выступающих на стороне одного участника закупки</w:t>
      </w:r>
      <w:r>
        <w:rPr>
          <w:rStyle w:val="aa"/>
          <w:rFonts w:ascii="Times New Roman" w:hAnsi="Times New Roman"/>
          <w:sz w:val="20"/>
          <w:szCs w:val="20"/>
        </w:rPr>
        <w:t>,</w:t>
      </w:r>
      <w:r w:rsidRPr="00D62450">
        <w:rPr>
          <w:rStyle w:val="aa"/>
          <w:rFonts w:ascii="Times New Roman" w:hAnsi="Times New Roman"/>
          <w:sz w:val="20"/>
          <w:szCs w:val="20"/>
        </w:rPr>
        <w:t xml:space="preserve"> в группу и право конкретного участника закупки участвовать в процедуре закупки </w:t>
      </w:r>
      <w:r w:rsidRPr="00D62450">
        <w:rPr>
          <w:rFonts w:ascii="Times New Roman" w:hAnsi="Times New Roman"/>
          <w:sz w:val="20"/>
          <w:szCs w:val="20"/>
        </w:rPr>
        <w:t>от имени группы лиц, в том числе подавать заявку, вносить обеспечение заявки, договора, подписывать договор и др.</w:t>
      </w:r>
    </w:p>
    <w:p w:rsidR="00B46A0C" w:rsidRPr="004F721C" w:rsidRDefault="00B46A0C" w:rsidP="004F721C">
      <w:pPr>
        <w:pStyle w:val="affa"/>
        <w:ind w:firstLine="709"/>
        <w:contextualSpacing/>
        <w:jc w:val="both"/>
        <w:rPr>
          <w:rFonts w:ascii="Times New Roman" w:hAnsi="Times New Roman"/>
          <w:sz w:val="24"/>
          <w:szCs w:val="24"/>
        </w:rPr>
      </w:pPr>
    </w:p>
    <w:p w:rsidR="00B46A0C" w:rsidRDefault="00B46A0C" w:rsidP="004F721C">
      <w:pPr>
        <w:spacing w:after="0" w:line="240" w:lineRule="auto"/>
        <w:ind w:firstLine="709"/>
        <w:contextualSpacing/>
        <w:jc w:val="both"/>
        <w:rPr>
          <w:rFonts w:ascii="Times New Roman" w:hAnsi="Times New Roman"/>
          <w:b/>
          <w:sz w:val="24"/>
          <w:szCs w:val="24"/>
        </w:rPr>
      </w:pPr>
      <w:r w:rsidRPr="00D62450">
        <w:rPr>
          <w:rFonts w:ascii="Times New Roman" w:hAnsi="Times New Roman"/>
          <w:b/>
          <w:sz w:val="24"/>
          <w:szCs w:val="24"/>
        </w:rPr>
        <w:t>Раздел 1</w:t>
      </w:r>
      <w:r w:rsidR="00D62450" w:rsidRPr="00D62450">
        <w:rPr>
          <w:rFonts w:ascii="Times New Roman" w:hAnsi="Times New Roman"/>
          <w:b/>
          <w:sz w:val="24"/>
          <w:szCs w:val="24"/>
        </w:rPr>
        <w:t>.</w:t>
      </w:r>
      <w:r w:rsidR="0030647A">
        <w:rPr>
          <w:rFonts w:ascii="Times New Roman" w:hAnsi="Times New Roman"/>
          <w:b/>
          <w:sz w:val="24"/>
          <w:szCs w:val="24"/>
        </w:rPr>
        <w:t>7.</w:t>
      </w:r>
      <w:r w:rsidRPr="004F721C">
        <w:rPr>
          <w:rFonts w:ascii="Times New Roman" w:hAnsi="Times New Roman"/>
          <w:b/>
          <w:sz w:val="24"/>
          <w:szCs w:val="24"/>
        </w:rPr>
        <w:t xml:space="preserve"> Описание предмета закупки</w:t>
      </w:r>
      <w:r w:rsidR="00D62450">
        <w:rPr>
          <w:rFonts w:ascii="Times New Roman" w:hAnsi="Times New Roman"/>
          <w:b/>
          <w:sz w:val="24"/>
          <w:szCs w:val="24"/>
        </w:rPr>
        <w:t>.</w:t>
      </w:r>
    </w:p>
    <w:p w:rsidR="007A1174" w:rsidRPr="00DE31E9" w:rsidRDefault="007A1174" w:rsidP="007A1174">
      <w:pPr>
        <w:pStyle w:val="affa"/>
        <w:ind w:firstLine="709"/>
        <w:contextualSpacing/>
        <w:jc w:val="both"/>
        <w:rPr>
          <w:rFonts w:ascii="Times New Roman" w:hAnsi="Times New Roman"/>
          <w:sz w:val="20"/>
          <w:szCs w:val="20"/>
        </w:rPr>
      </w:pPr>
      <w:bookmarkStart w:id="3" w:name="_Ref310266107"/>
      <w:r w:rsidRPr="00DE31E9">
        <w:rPr>
          <w:rFonts w:ascii="Times New Roman" w:hAnsi="Times New Roman"/>
          <w:sz w:val="20"/>
          <w:szCs w:val="20"/>
        </w:rPr>
        <w:t>Описание предмета закупки в соотве</w:t>
      </w:r>
      <w:r>
        <w:rPr>
          <w:rFonts w:ascii="Times New Roman" w:hAnsi="Times New Roman"/>
          <w:sz w:val="20"/>
          <w:szCs w:val="20"/>
        </w:rPr>
        <w:t>т</w:t>
      </w:r>
      <w:r w:rsidRPr="00DE31E9">
        <w:rPr>
          <w:rFonts w:ascii="Times New Roman" w:hAnsi="Times New Roman"/>
          <w:sz w:val="20"/>
          <w:szCs w:val="20"/>
        </w:rPr>
        <w:t>ствии с Техническим заданием и пунктом 7.7 Главы 7 Положения.</w:t>
      </w:r>
    </w:p>
    <w:bookmarkEnd w:id="3"/>
    <w:p w:rsidR="0030647A" w:rsidRDefault="0030647A">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F62282">
        <w:rPr>
          <w:rFonts w:ascii="Times New Roman" w:hAnsi="Times New Roman"/>
          <w:b/>
          <w:sz w:val="24"/>
          <w:szCs w:val="24"/>
          <w:lang w:val="ru-RU"/>
        </w:rPr>
        <w:lastRenderedPageBreak/>
        <w:t xml:space="preserve">Часть 2. Информационная карта документации </w:t>
      </w:r>
      <w:r w:rsidR="004F721C" w:rsidRPr="00F62282">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B6069D" w:rsidRPr="007A6180" w:rsidRDefault="00B6069D" w:rsidP="005D0476">
      <w:pPr>
        <w:pStyle w:val="3b"/>
        <w:spacing w:after="0" w:line="240" w:lineRule="auto"/>
        <w:ind w:left="0" w:firstLine="709"/>
        <w:rPr>
          <w:rFonts w:ascii="Times New Roman" w:hAnsi="Times New Roman"/>
          <w:b/>
          <w:lang w:val="ru-RU"/>
        </w:rPr>
      </w:pPr>
      <w:r w:rsidRPr="00F62282">
        <w:rPr>
          <w:rFonts w:ascii="Times New Roman" w:hAnsi="Times New Roman"/>
          <w:lang w:val="ru-RU"/>
        </w:rPr>
        <w:t xml:space="preserve">Предметом </w:t>
      </w:r>
      <w:proofErr w:type="spellStart"/>
      <w:r w:rsidRPr="00F62282">
        <w:rPr>
          <w:rFonts w:ascii="Times New Roman" w:hAnsi="Times New Roman"/>
          <w:lang w:val="ru-RU"/>
        </w:rPr>
        <w:t>редукциона</w:t>
      </w:r>
      <w:proofErr w:type="spellEnd"/>
      <w:r w:rsidRPr="00F62282">
        <w:rPr>
          <w:rFonts w:ascii="Times New Roman" w:hAnsi="Times New Roman"/>
          <w:lang w:val="ru-RU"/>
        </w:rPr>
        <w:t xml:space="preserve"> является </w:t>
      </w:r>
      <w:r w:rsidR="007A6180">
        <w:rPr>
          <w:rFonts w:ascii="Times New Roman" w:hAnsi="Times New Roman"/>
          <w:lang w:val="ru-RU"/>
        </w:rPr>
        <w:t>изготовление и поставк</w:t>
      </w:r>
      <w:r w:rsidR="007A6180" w:rsidRPr="007A6180">
        <w:rPr>
          <w:rFonts w:ascii="Times New Roman" w:hAnsi="Times New Roman"/>
          <w:lang w:val="ru-RU"/>
        </w:rPr>
        <w:t>а круговых этикеток «Хмельные раки» 1,35л.</w:t>
      </w:r>
    </w:p>
    <w:p w:rsidR="00B6069D" w:rsidRPr="0030647A" w:rsidRDefault="00B6069D" w:rsidP="00D62450">
      <w:pPr>
        <w:spacing w:after="0" w:line="240" w:lineRule="auto"/>
        <w:contextualSpacing/>
        <w:jc w:val="both"/>
        <w:rPr>
          <w:rFonts w:ascii="Times New Roman" w:hAnsi="Times New Roman"/>
          <w:b/>
          <w:sz w:val="28"/>
          <w:szCs w:val="28"/>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D62450" w:rsidRPr="00F62282">
        <w:rPr>
          <w:rFonts w:ascii="Times New Roman" w:hAnsi="Times New Roman"/>
          <w:b/>
          <w:sz w:val="24"/>
          <w:szCs w:val="24"/>
        </w:rPr>
        <w:t>2.2</w:t>
      </w:r>
      <w:r w:rsidR="0030647A" w:rsidRPr="00F62282">
        <w:rPr>
          <w:rFonts w:ascii="Times New Roman" w:hAnsi="Times New Roman"/>
          <w:b/>
          <w:sz w:val="24"/>
          <w:szCs w:val="24"/>
        </w:rPr>
        <w:t>.</w:t>
      </w:r>
      <w:r w:rsidRPr="00F62282">
        <w:rPr>
          <w:rFonts w:ascii="Times New Roman" w:hAnsi="Times New Roman"/>
          <w:b/>
          <w:sz w:val="24"/>
          <w:szCs w:val="24"/>
        </w:rPr>
        <w:t xml:space="preserve">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r w:rsidR="0030647A" w:rsidRPr="00F62282">
        <w:rPr>
          <w:rFonts w:ascii="Times New Roman" w:hAnsi="Times New Roman"/>
          <w:b/>
          <w:sz w:val="24"/>
          <w:szCs w:val="24"/>
        </w:rPr>
        <w:t>.</w:t>
      </w:r>
    </w:p>
    <w:p w:rsidR="0032134B" w:rsidRDefault="007A6180" w:rsidP="004F721C">
      <w:pPr>
        <w:spacing w:after="0" w:line="240" w:lineRule="auto"/>
        <w:ind w:firstLine="709"/>
        <w:contextualSpacing/>
        <w:jc w:val="both"/>
        <w:rPr>
          <w:rFonts w:ascii="Times New Roman" w:hAnsi="Times New Roman"/>
          <w:sz w:val="20"/>
          <w:szCs w:val="20"/>
          <w:lang w:val="en-US"/>
        </w:rPr>
      </w:pPr>
      <w:r w:rsidRPr="007A6180">
        <w:rPr>
          <w:rFonts w:ascii="Times New Roman" w:hAnsi="Times New Roman"/>
          <w:sz w:val="20"/>
          <w:szCs w:val="20"/>
        </w:rPr>
        <w:t>1 260 000,00 руб.</w:t>
      </w:r>
    </w:p>
    <w:p w:rsidR="007A6180" w:rsidRPr="007A6180" w:rsidRDefault="007A6180" w:rsidP="004F721C">
      <w:pPr>
        <w:spacing w:after="0" w:line="240" w:lineRule="auto"/>
        <w:ind w:firstLine="709"/>
        <w:contextualSpacing/>
        <w:jc w:val="both"/>
        <w:rPr>
          <w:rFonts w:ascii="Times New Roman" w:hAnsi="Times New Roman"/>
          <w:b/>
          <w:sz w:val="28"/>
          <w:szCs w:val="28"/>
          <w:lang w:val="en-US"/>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lang w:val="tt-RU"/>
        </w:rPr>
        <w:t xml:space="preserve">Раздел </w:t>
      </w:r>
      <w:r w:rsidRPr="00F62282">
        <w:rPr>
          <w:rFonts w:ascii="Times New Roman" w:hAnsi="Times New Roman"/>
          <w:b/>
          <w:sz w:val="24"/>
          <w:szCs w:val="24"/>
        </w:rPr>
        <w:t>2.</w:t>
      </w:r>
      <w:r w:rsidR="0030647A" w:rsidRPr="00F62282">
        <w:rPr>
          <w:rFonts w:ascii="Times New Roman" w:hAnsi="Times New Roman"/>
          <w:b/>
          <w:sz w:val="24"/>
          <w:szCs w:val="24"/>
        </w:rPr>
        <w:t xml:space="preserve">3. </w:t>
      </w:r>
      <w:r w:rsidRPr="00F62282">
        <w:rPr>
          <w:rFonts w:ascii="Times New Roman" w:hAnsi="Times New Roman"/>
          <w:b/>
          <w:sz w:val="24"/>
          <w:szCs w:val="24"/>
          <w:lang w:val="tt-RU"/>
        </w:rPr>
        <w:t>П</w:t>
      </w:r>
      <w:proofErr w:type="spellStart"/>
      <w:r w:rsidRPr="00F62282">
        <w:rPr>
          <w:rFonts w:ascii="Times New Roman" w:hAnsi="Times New Roman"/>
          <w:b/>
          <w:sz w:val="24"/>
          <w:szCs w:val="24"/>
        </w:rPr>
        <w:t>орядок</w:t>
      </w:r>
      <w:proofErr w:type="spellEnd"/>
      <w:r w:rsidRPr="00F62282">
        <w:rPr>
          <w:rFonts w:ascii="Times New Roman" w:hAnsi="Times New Roman"/>
          <w:b/>
          <w:sz w:val="24"/>
          <w:szCs w:val="24"/>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3C6E91" w:rsidRDefault="0032134B" w:rsidP="004F721C">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F62282">
        <w:rPr>
          <w:rFonts w:ascii="Times New Roman" w:hAnsi="Times New Roman"/>
          <w:bCs/>
          <w:sz w:val="20"/>
          <w:szCs w:val="20"/>
        </w:rPr>
        <w:t>Цена договора формируется на основании анализа полученных коммерческих предложений</w:t>
      </w:r>
      <w:r w:rsidR="003C6E91">
        <w:rPr>
          <w:rFonts w:ascii="Times New Roman" w:hAnsi="Times New Roman"/>
          <w:bCs/>
          <w:sz w:val="20"/>
          <w:szCs w:val="20"/>
        </w:rPr>
        <w:t xml:space="preserve">, </w:t>
      </w:r>
      <w:r w:rsidR="00751497" w:rsidRPr="00751497">
        <w:rPr>
          <w:rFonts w:ascii="Times New Roman" w:hAnsi="Times New Roman"/>
          <w:bCs/>
          <w:sz w:val="20"/>
          <w:szCs w:val="20"/>
        </w:rPr>
        <w:t>с учетом расходов на перевозку, страхование, уплату таможенных пошлин, налогов и других обязательных платежей</w:t>
      </w:r>
      <w:r w:rsidR="00751497">
        <w:rPr>
          <w:rFonts w:ascii="Times New Roman" w:hAnsi="Times New Roman"/>
          <w:bCs/>
          <w:sz w:val="20"/>
          <w:szCs w:val="20"/>
        </w:rPr>
        <w:t>.</w:t>
      </w:r>
    </w:p>
    <w:p w:rsidR="0032134B" w:rsidRPr="00F62282" w:rsidRDefault="0032134B" w:rsidP="004F721C">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F62282">
        <w:rPr>
          <w:rFonts w:ascii="Times New Roman" w:hAnsi="Times New Roman"/>
          <w:bCs/>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6"/>
        <w:gridCol w:w="2406"/>
        <w:gridCol w:w="2461"/>
        <w:gridCol w:w="3509"/>
      </w:tblGrid>
      <w:tr w:rsidR="007A6180" w:rsidRPr="00F62282" w:rsidTr="007A6180">
        <w:trPr>
          <w:trHeight w:val="60"/>
        </w:trPr>
        <w:tc>
          <w:tcPr>
            <w:tcW w:w="2646" w:type="dxa"/>
            <w:vAlign w:val="center"/>
          </w:tcPr>
          <w:p w:rsidR="007A6180" w:rsidRPr="00F62282" w:rsidRDefault="007A6180" w:rsidP="00751497">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КП 1</w:t>
            </w:r>
          </w:p>
        </w:tc>
        <w:tc>
          <w:tcPr>
            <w:tcW w:w="2406" w:type="dxa"/>
            <w:vAlign w:val="center"/>
          </w:tcPr>
          <w:p w:rsidR="007A6180" w:rsidRPr="00F62282" w:rsidRDefault="007A6180" w:rsidP="00751497">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КП 2</w:t>
            </w:r>
          </w:p>
        </w:tc>
        <w:tc>
          <w:tcPr>
            <w:tcW w:w="2461" w:type="dxa"/>
          </w:tcPr>
          <w:p w:rsidR="007A6180" w:rsidRPr="007A6180" w:rsidRDefault="007A6180" w:rsidP="00751497">
            <w:pPr>
              <w:autoSpaceDE w:val="0"/>
              <w:autoSpaceDN w:val="0"/>
              <w:adjustRightInd w:val="0"/>
              <w:spacing w:after="0" w:line="240" w:lineRule="auto"/>
              <w:contextualSpacing/>
              <w:jc w:val="center"/>
              <w:rPr>
                <w:rFonts w:ascii="Times New Roman" w:hAnsi="Times New Roman"/>
                <w:bCs/>
                <w:sz w:val="20"/>
                <w:szCs w:val="20"/>
                <w:lang w:val="en-US"/>
              </w:rPr>
            </w:pPr>
            <w:r>
              <w:rPr>
                <w:rFonts w:ascii="Times New Roman" w:hAnsi="Times New Roman"/>
                <w:bCs/>
                <w:sz w:val="20"/>
                <w:szCs w:val="20"/>
                <w:lang w:val="en-US"/>
              </w:rPr>
              <w:t>КП 3</w:t>
            </w:r>
          </w:p>
        </w:tc>
        <w:tc>
          <w:tcPr>
            <w:tcW w:w="3509" w:type="dxa"/>
            <w:vAlign w:val="center"/>
          </w:tcPr>
          <w:p w:rsidR="007A6180" w:rsidRPr="00F62282" w:rsidRDefault="007A6180" w:rsidP="00751497">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Примечание</w:t>
            </w:r>
          </w:p>
        </w:tc>
      </w:tr>
      <w:tr w:rsidR="007A6180" w:rsidRPr="00F62282" w:rsidTr="007A6180">
        <w:trPr>
          <w:trHeight w:val="121"/>
        </w:trPr>
        <w:tc>
          <w:tcPr>
            <w:tcW w:w="2646" w:type="dxa"/>
            <w:vAlign w:val="center"/>
          </w:tcPr>
          <w:p w:rsidR="007A6180" w:rsidRPr="007A6180" w:rsidRDefault="007A6180" w:rsidP="00751497">
            <w:pPr>
              <w:pStyle w:val="affa"/>
              <w:contextualSpacing/>
              <w:jc w:val="center"/>
              <w:rPr>
                <w:rFonts w:ascii="Times New Roman" w:hAnsi="Times New Roman"/>
                <w:color w:val="000000"/>
                <w:sz w:val="20"/>
                <w:szCs w:val="20"/>
              </w:rPr>
            </w:pPr>
            <w:r w:rsidRPr="007A6180">
              <w:rPr>
                <w:rFonts w:ascii="Times New Roman" w:hAnsi="Times New Roman"/>
                <w:color w:val="000000"/>
                <w:sz w:val="20"/>
                <w:szCs w:val="20"/>
              </w:rPr>
              <w:t>Круговая этикетка «Хмельные раки» 1,35 л- 3 000 000 штук, 0,71 руб./1 шт.</w:t>
            </w:r>
          </w:p>
        </w:tc>
        <w:tc>
          <w:tcPr>
            <w:tcW w:w="2406" w:type="dxa"/>
            <w:vAlign w:val="center"/>
          </w:tcPr>
          <w:p w:rsidR="007A6180" w:rsidRPr="007A6180" w:rsidRDefault="007A6180" w:rsidP="00751497">
            <w:pPr>
              <w:pStyle w:val="affa"/>
              <w:contextualSpacing/>
              <w:jc w:val="center"/>
              <w:rPr>
                <w:rFonts w:ascii="Times New Roman" w:hAnsi="Times New Roman"/>
                <w:color w:val="000000"/>
                <w:sz w:val="20"/>
                <w:szCs w:val="20"/>
              </w:rPr>
            </w:pPr>
            <w:r w:rsidRPr="007A6180">
              <w:rPr>
                <w:rFonts w:ascii="Times New Roman" w:hAnsi="Times New Roman"/>
                <w:color w:val="000000"/>
                <w:sz w:val="20"/>
                <w:szCs w:val="20"/>
              </w:rPr>
              <w:t>Круговая этикетка «Хмельные раки» 1,35 л- 3 000 000 штук, 0,59 руб./1 шт.</w:t>
            </w:r>
          </w:p>
        </w:tc>
        <w:tc>
          <w:tcPr>
            <w:tcW w:w="2461" w:type="dxa"/>
            <w:vAlign w:val="center"/>
          </w:tcPr>
          <w:p w:rsidR="007A6180" w:rsidRPr="007A6180" w:rsidRDefault="007A6180" w:rsidP="007A6180">
            <w:pPr>
              <w:pStyle w:val="affa"/>
              <w:contextualSpacing/>
              <w:jc w:val="center"/>
              <w:rPr>
                <w:rFonts w:ascii="Times New Roman" w:hAnsi="Times New Roman"/>
                <w:color w:val="000000"/>
                <w:sz w:val="20"/>
                <w:szCs w:val="20"/>
              </w:rPr>
            </w:pPr>
            <w:r w:rsidRPr="007A6180">
              <w:rPr>
                <w:rFonts w:ascii="Times New Roman" w:hAnsi="Times New Roman"/>
                <w:color w:val="000000"/>
                <w:sz w:val="20"/>
                <w:szCs w:val="20"/>
              </w:rPr>
              <w:t>Круговая этикетка «Хмельные раки» 1,35 л- 3 000 000 штук, 0,42 руб./1 шт.</w:t>
            </w:r>
          </w:p>
        </w:tc>
        <w:tc>
          <w:tcPr>
            <w:tcW w:w="3509" w:type="dxa"/>
            <w:vAlign w:val="center"/>
          </w:tcPr>
          <w:p w:rsidR="007A6180" w:rsidRPr="007A6180" w:rsidRDefault="007A6180" w:rsidP="007A6180">
            <w:pPr>
              <w:pStyle w:val="affa"/>
              <w:contextualSpacing/>
              <w:jc w:val="center"/>
              <w:rPr>
                <w:rFonts w:ascii="Times New Roman" w:hAnsi="Times New Roman"/>
                <w:color w:val="000000"/>
                <w:sz w:val="20"/>
                <w:szCs w:val="20"/>
              </w:rPr>
            </w:pPr>
            <w:r w:rsidRPr="007A6180">
              <w:rPr>
                <w:rFonts w:ascii="Times New Roman" w:hAnsi="Times New Roman"/>
                <w:color w:val="000000"/>
                <w:sz w:val="20"/>
                <w:szCs w:val="20"/>
              </w:rPr>
              <w:t>Расчет произведен на основании метода анализа рыночных цен (наименьшего ценового предложения)</w:t>
            </w:r>
          </w:p>
          <w:p w:rsidR="007A6180" w:rsidRPr="00F62282" w:rsidRDefault="007A6180" w:rsidP="007A6180">
            <w:pPr>
              <w:pStyle w:val="affa"/>
              <w:contextualSpacing/>
              <w:jc w:val="center"/>
              <w:rPr>
                <w:rFonts w:ascii="Times New Roman" w:hAnsi="Times New Roman"/>
                <w:color w:val="000000"/>
                <w:sz w:val="20"/>
                <w:szCs w:val="20"/>
              </w:rPr>
            </w:pPr>
            <w:r w:rsidRPr="007A6180">
              <w:rPr>
                <w:rFonts w:ascii="Times New Roman" w:hAnsi="Times New Roman"/>
                <w:color w:val="000000"/>
                <w:sz w:val="20"/>
                <w:szCs w:val="20"/>
              </w:rPr>
              <w:t>с учетом расходов на перевозку, страхование, уплату таможенных пошлин, налогов и других обязательных платежей)</w:t>
            </w:r>
          </w:p>
        </w:tc>
      </w:tr>
    </w:tbl>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2.4</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2.5. </w:t>
      </w:r>
      <w:proofErr w:type="gramStart"/>
      <w:r w:rsidRPr="00F62282">
        <w:rPr>
          <w:rFonts w:ascii="Times New Roman" w:hAnsi="Times New Roman"/>
          <w:b/>
          <w:sz w:val="24"/>
          <w:szCs w:val="24"/>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 </w:t>
      </w:r>
      <w:proofErr w:type="gramStart"/>
      <w:r w:rsidRPr="00F62282">
        <w:rPr>
          <w:rFonts w:ascii="Times New Roman" w:hAnsi="Times New Roman"/>
          <w:b/>
          <w:sz w:val="24"/>
          <w:szCs w:val="24"/>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Товар, предлагаемый Участниками закупки к поставке, должен соответствовать требованиям, установленным в Техническом задании документации о редукционе.</w:t>
      </w:r>
    </w:p>
    <w:p w:rsidR="002F5B6E" w:rsidRDefault="002F5B6E" w:rsidP="004F721C">
      <w:pPr>
        <w:spacing w:after="0" w:line="240" w:lineRule="auto"/>
        <w:ind w:firstLine="709"/>
        <w:contextualSpacing/>
        <w:jc w:val="both"/>
        <w:rPr>
          <w:rFonts w:ascii="Times New Roman" w:hAnsi="Times New Roman"/>
          <w:b/>
          <w:sz w:val="28"/>
          <w:szCs w:val="28"/>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2.6. Место, условия и сроки (периоды) поставки товара.</w:t>
      </w:r>
    </w:p>
    <w:p w:rsidR="00D81A91" w:rsidRPr="00E64E6B" w:rsidRDefault="00D81A91" w:rsidP="00D81A91">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Место поставки товара: </w:t>
      </w:r>
      <w:proofErr w:type="gramStart"/>
      <w:r w:rsidR="00D57686" w:rsidRPr="00D57686">
        <w:rPr>
          <w:rFonts w:ascii="Times New Roman" w:hAnsi="Times New Roman"/>
          <w:sz w:val="20"/>
          <w:szCs w:val="20"/>
        </w:rPr>
        <w:t xml:space="preserve">Филиал АО «Татспиртпром»  «Пивоваренный завод «Белый Кремль», 422980, Россия, Республика Татарстан, </w:t>
      </w:r>
      <w:proofErr w:type="spellStart"/>
      <w:r w:rsidR="00D57686" w:rsidRPr="00D57686">
        <w:rPr>
          <w:rFonts w:ascii="Times New Roman" w:hAnsi="Times New Roman"/>
          <w:sz w:val="20"/>
          <w:szCs w:val="20"/>
        </w:rPr>
        <w:t>Чистопольский</w:t>
      </w:r>
      <w:proofErr w:type="spellEnd"/>
      <w:r w:rsidR="00D57686" w:rsidRPr="00D57686">
        <w:rPr>
          <w:rFonts w:ascii="Times New Roman" w:hAnsi="Times New Roman"/>
          <w:sz w:val="20"/>
          <w:szCs w:val="20"/>
        </w:rPr>
        <w:t xml:space="preserve"> муниципальный район, г. Чистополь, ул. Промышленная, д. 16.</w:t>
      </w:r>
      <w:proofErr w:type="gramEnd"/>
    </w:p>
    <w:p w:rsidR="00D81A91" w:rsidRPr="00D57686" w:rsidRDefault="00D81A91" w:rsidP="00D81A91">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Условия поставки товара: </w:t>
      </w:r>
      <w:r w:rsidR="00D57686" w:rsidRPr="00D57686">
        <w:rPr>
          <w:rFonts w:ascii="Times New Roman" w:hAnsi="Times New Roman"/>
          <w:sz w:val="20"/>
          <w:szCs w:val="20"/>
        </w:rPr>
        <w:t>Транспортные расходы за счет и силами Поставщика.</w:t>
      </w:r>
    </w:p>
    <w:p w:rsidR="00D81A91" w:rsidRPr="00D57686" w:rsidRDefault="00D81A91" w:rsidP="00D81A91">
      <w:pPr>
        <w:spacing w:after="0" w:line="240" w:lineRule="auto"/>
        <w:ind w:firstLine="709"/>
        <w:contextualSpacing/>
        <w:jc w:val="both"/>
        <w:rPr>
          <w:rFonts w:ascii="Times New Roman" w:hAnsi="Times New Roman"/>
          <w:b/>
          <w:sz w:val="20"/>
          <w:szCs w:val="20"/>
        </w:rPr>
      </w:pPr>
      <w:r w:rsidRPr="00E64E6B">
        <w:rPr>
          <w:rFonts w:ascii="Times New Roman" w:hAnsi="Times New Roman"/>
          <w:sz w:val="20"/>
          <w:szCs w:val="20"/>
        </w:rPr>
        <w:t>Срок поставки товара:</w:t>
      </w:r>
      <w:r w:rsidR="00E64E6B">
        <w:rPr>
          <w:rFonts w:ascii="Times New Roman" w:hAnsi="Times New Roman"/>
          <w:sz w:val="20"/>
          <w:szCs w:val="20"/>
        </w:rPr>
        <w:t xml:space="preserve"> </w:t>
      </w:r>
      <w:r w:rsidR="00D57686" w:rsidRPr="00D57686">
        <w:rPr>
          <w:rFonts w:ascii="Times New Roman" w:hAnsi="Times New Roman"/>
          <w:sz w:val="20"/>
          <w:szCs w:val="20"/>
        </w:rPr>
        <w:t>до 31.05.2021 г. (поставка партии товара в течение 14 календарных дней с момента направления заявки и согласования оригинал - макета).</w:t>
      </w:r>
    </w:p>
    <w:p w:rsidR="00D81A91" w:rsidRPr="0030647A" w:rsidRDefault="00D81A91" w:rsidP="00D81A91">
      <w:pPr>
        <w:spacing w:after="0" w:line="240" w:lineRule="auto"/>
        <w:ind w:firstLine="709"/>
        <w:contextualSpacing/>
        <w:jc w:val="both"/>
        <w:rPr>
          <w:rFonts w:ascii="Times New Roman" w:hAnsi="Times New Roman"/>
          <w:b/>
          <w:color w:val="000000"/>
          <w:sz w:val="28"/>
          <w:szCs w:val="28"/>
          <w:u w:val="single"/>
          <w:lang w:val="tt-RU" w:eastAsia="ru-RU"/>
        </w:rPr>
      </w:pPr>
    </w:p>
    <w:p w:rsidR="00D57686" w:rsidRPr="00D57686" w:rsidRDefault="00D81A91" w:rsidP="00D57686">
      <w:pPr>
        <w:suppressAutoHyphens w:val="0"/>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 xml:space="preserve">Раздел 2.7. </w:t>
      </w:r>
      <w:r w:rsidRPr="005D0476">
        <w:rPr>
          <w:rFonts w:ascii="Times New Roman" w:eastAsia="DejaVu Sans" w:hAnsi="Times New Roman"/>
          <w:b/>
          <w:sz w:val="24"/>
          <w:szCs w:val="24"/>
        </w:rPr>
        <w:t>Форма, сроки и порядок оплаты товара.</w:t>
      </w:r>
    </w:p>
    <w:p w:rsidR="006B478C" w:rsidRPr="00D57686" w:rsidRDefault="00D57686" w:rsidP="00D57686">
      <w:pPr>
        <w:suppressAutoHyphens w:val="0"/>
        <w:spacing w:after="0" w:line="240" w:lineRule="auto"/>
        <w:ind w:firstLine="709"/>
        <w:contextualSpacing/>
        <w:jc w:val="both"/>
        <w:rPr>
          <w:rFonts w:ascii="Times New Roman" w:eastAsia="DejaVu Sans" w:hAnsi="Times New Roman"/>
          <w:sz w:val="20"/>
          <w:szCs w:val="20"/>
        </w:rPr>
      </w:pPr>
      <w:r w:rsidRPr="00D57686">
        <w:rPr>
          <w:rFonts w:ascii="Times New Roman" w:eastAsia="DejaVu Sans" w:hAnsi="Times New Roman"/>
          <w:sz w:val="20"/>
          <w:szCs w:val="20"/>
        </w:rPr>
        <w:lastRenderedPageBreak/>
        <w:t>О</w:t>
      </w:r>
      <w:r w:rsidRPr="00D57686">
        <w:rPr>
          <w:rFonts w:ascii="Times New Roman" w:eastAsia="DejaVu Sans" w:hAnsi="Times New Roman"/>
          <w:sz w:val="20"/>
          <w:szCs w:val="20"/>
          <w:lang w:val="tt-RU"/>
        </w:rPr>
        <w:t>плата производится на условиях отсрочки платежа - 30 (тридцать) календарных дней со дня подписания Покупателем документа о поставке товара по договору, путем перечисления денежных средств на расчетный счет Поставщика</w:t>
      </w:r>
      <w:r w:rsidRPr="00D57686">
        <w:rPr>
          <w:rFonts w:ascii="Times New Roman" w:eastAsia="DejaVu Sans" w:hAnsi="Times New Roman"/>
          <w:sz w:val="20"/>
          <w:szCs w:val="20"/>
        </w:rPr>
        <w:t>.</w:t>
      </w:r>
    </w:p>
    <w:p w:rsidR="00D57686" w:rsidRPr="00D57686" w:rsidRDefault="00D57686" w:rsidP="00D57686">
      <w:pPr>
        <w:suppressAutoHyphens w:val="0"/>
        <w:spacing w:after="0" w:line="240" w:lineRule="auto"/>
        <w:ind w:firstLine="709"/>
        <w:contextualSpacing/>
        <w:jc w:val="both"/>
        <w:rPr>
          <w:rFonts w:ascii="Times New Roman" w:eastAsia="DejaVu Sans" w:hAnsi="Times New Roman"/>
          <w:b/>
          <w:sz w:val="24"/>
          <w:szCs w:val="24"/>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2F5B6E" w:rsidRPr="005D0476">
        <w:rPr>
          <w:rFonts w:ascii="Times New Roman" w:hAnsi="Times New Roman"/>
          <w:b/>
          <w:sz w:val="24"/>
          <w:szCs w:val="24"/>
        </w:rPr>
        <w:t>8</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a"/>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a"/>
        <w:ind w:firstLine="709"/>
        <w:contextualSpacing/>
        <w:jc w:val="both"/>
        <w:rPr>
          <w:rFonts w:ascii="Times New Roman" w:hAnsi="Times New Roman"/>
          <w:sz w:val="20"/>
          <w:szCs w:val="20"/>
        </w:rPr>
      </w:pPr>
      <w:proofErr w:type="gramStart"/>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w:t>
      </w:r>
      <w:proofErr w:type="gramEnd"/>
      <w:r w:rsidRPr="005D0476">
        <w:rPr>
          <w:rFonts w:ascii="Times New Roman" w:hAnsi="Times New Roman"/>
          <w:sz w:val="20"/>
          <w:szCs w:val="20"/>
        </w:rPr>
        <w:t xml:space="preserve">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proofErr w:type="gramStart"/>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w:t>
      </w:r>
      <w:proofErr w:type="gramEnd"/>
      <w:r w:rsidR="00B152C2" w:rsidRPr="005D0476">
        <w:rPr>
          <w:rFonts w:ascii="Times New Roman" w:hAnsi="Times New Roman"/>
          <w:kern w:val="0"/>
          <w:sz w:val="20"/>
          <w:szCs w:val="20"/>
          <w:lang w:eastAsia="ru-RU"/>
        </w:rPr>
        <w:t xml:space="preserve">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D57686" w:rsidRPr="00D57686">
        <w:rPr>
          <w:rFonts w:ascii="Times New Roman" w:hAnsi="Times New Roman"/>
          <w:b/>
          <w:kern w:val="0"/>
          <w:sz w:val="20"/>
          <w:szCs w:val="20"/>
          <w:lang w:eastAsia="ru-RU"/>
        </w:rPr>
        <w:t>24.07.</w:t>
      </w:r>
      <w:r w:rsidRPr="00E64E6B">
        <w:rPr>
          <w:rFonts w:ascii="Times New Roman" w:hAnsi="Times New Roman"/>
          <w:b/>
          <w:kern w:val="0"/>
          <w:sz w:val="20"/>
          <w:szCs w:val="20"/>
          <w:lang w:eastAsia="ru-RU"/>
        </w:rPr>
        <w:t>2</w:t>
      </w:r>
      <w:r w:rsidR="0093541F">
        <w:rPr>
          <w:rFonts w:ascii="Times New Roman" w:hAnsi="Times New Roman"/>
          <w:b/>
          <w:kern w:val="0"/>
          <w:sz w:val="20"/>
          <w:szCs w:val="20"/>
          <w:lang w:eastAsia="ru-RU"/>
        </w:rPr>
        <w:t>020</w:t>
      </w:r>
      <w:r w:rsidRPr="003C6E91">
        <w:rPr>
          <w:rFonts w:ascii="Times New Roman" w:hAnsi="Times New Roman"/>
          <w:b/>
          <w:kern w:val="0"/>
          <w:sz w:val="20"/>
          <w:szCs w:val="20"/>
          <w:lang w:eastAsia="ru-RU"/>
        </w:rPr>
        <w:t xml:space="preserve"> года.</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D57686">
        <w:rPr>
          <w:rFonts w:ascii="Times New Roman" w:hAnsi="Times New Roman"/>
          <w:b/>
          <w:kern w:val="0"/>
          <w:sz w:val="20"/>
          <w:szCs w:val="20"/>
          <w:lang w:val="en-US" w:eastAsia="ru-RU"/>
        </w:rPr>
        <w:t>04.08.</w:t>
      </w:r>
      <w:r w:rsidR="0093541F">
        <w:rPr>
          <w:rFonts w:ascii="Times New Roman" w:hAnsi="Times New Roman"/>
          <w:b/>
          <w:kern w:val="0"/>
          <w:sz w:val="20"/>
          <w:szCs w:val="20"/>
          <w:lang w:eastAsia="ru-RU"/>
        </w:rPr>
        <w:t>2020</w:t>
      </w:r>
      <w:r w:rsidRPr="003C6E91">
        <w:rPr>
          <w:rFonts w:ascii="Times New Roman" w:hAnsi="Times New Roman"/>
          <w:b/>
          <w:kern w:val="0"/>
          <w:sz w:val="20"/>
          <w:szCs w:val="20"/>
          <w:lang w:eastAsia="ru-RU"/>
        </w:rPr>
        <w:t xml:space="preserve"> года.</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2F5B6E" w:rsidRPr="005D0476">
        <w:rPr>
          <w:rFonts w:ascii="Times New Roman" w:hAnsi="Times New Roman"/>
          <w:b/>
          <w:color w:val="000000"/>
          <w:sz w:val="24"/>
          <w:szCs w:val="24"/>
          <w:lang w:eastAsia="ru-RU"/>
        </w:rPr>
        <w:t>9</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w:t>
      </w:r>
      <w:proofErr w:type="gramStart"/>
      <w:r w:rsidRPr="005D0476">
        <w:rPr>
          <w:rFonts w:ascii="Times New Roman" w:hAnsi="Times New Roman"/>
          <w:sz w:val="20"/>
          <w:szCs w:val="20"/>
        </w:rPr>
        <w:t>с даты поступления</w:t>
      </w:r>
      <w:proofErr w:type="gramEnd"/>
      <w:r w:rsidRPr="005D0476">
        <w:rPr>
          <w:rFonts w:ascii="Times New Roman" w:hAnsi="Times New Roman"/>
          <w:sz w:val="20"/>
          <w:szCs w:val="20"/>
        </w:rPr>
        <w:t xml:space="preserve"> запроса заказчик осуществляет разъяснение положений документации о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2D7F7B" w:rsidRPr="005D0476">
        <w:rPr>
          <w:rFonts w:ascii="Times New Roman" w:hAnsi="Times New Roman"/>
          <w:sz w:val="20"/>
          <w:szCs w:val="20"/>
        </w:rPr>
        <w:t>8</w:t>
      </w:r>
      <w:r w:rsidRPr="005D0476">
        <w:rPr>
          <w:rFonts w:ascii="Times New Roman" w:hAnsi="Times New Roman"/>
          <w:sz w:val="20"/>
          <w:szCs w:val="20"/>
        </w:rPr>
        <w:t>. настоящей документации).</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D57686" w:rsidRPr="00D57686">
        <w:rPr>
          <w:rFonts w:ascii="Times New Roman" w:hAnsi="Times New Roman"/>
          <w:b/>
          <w:sz w:val="20"/>
          <w:szCs w:val="20"/>
        </w:rPr>
        <w:t>24.07.</w:t>
      </w:r>
      <w:r w:rsidR="0093541F">
        <w:rPr>
          <w:rFonts w:ascii="Times New Roman" w:hAnsi="Times New Roman"/>
          <w:b/>
          <w:sz w:val="20"/>
          <w:szCs w:val="20"/>
        </w:rPr>
        <w:t>2020</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D57686" w:rsidRPr="00D57686">
        <w:rPr>
          <w:rFonts w:ascii="Times New Roman" w:hAnsi="Times New Roman"/>
          <w:b/>
          <w:sz w:val="20"/>
          <w:szCs w:val="20"/>
        </w:rPr>
        <w:t>28.07.</w:t>
      </w:r>
      <w:r w:rsidRPr="005D0476">
        <w:rPr>
          <w:rFonts w:ascii="Times New Roman" w:hAnsi="Times New Roman"/>
          <w:b/>
          <w:sz w:val="20"/>
          <w:szCs w:val="20"/>
        </w:rPr>
        <w:t>2</w:t>
      </w:r>
      <w:r w:rsidR="0093541F">
        <w:rPr>
          <w:rFonts w:ascii="Times New Roman" w:hAnsi="Times New Roman"/>
          <w:b/>
          <w:sz w:val="20"/>
          <w:szCs w:val="20"/>
        </w:rPr>
        <w:t>020</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Срок предоставления участникам </w:t>
      </w:r>
      <w:proofErr w:type="spellStart"/>
      <w:r w:rsidRPr="005D0476">
        <w:rPr>
          <w:rFonts w:ascii="Times New Roman" w:hAnsi="Times New Roman"/>
          <w:sz w:val="20"/>
          <w:szCs w:val="20"/>
        </w:rPr>
        <w:t>редукциона</w:t>
      </w:r>
      <w:proofErr w:type="spellEnd"/>
      <w:r w:rsidRPr="005D0476">
        <w:rPr>
          <w:rFonts w:ascii="Times New Roman" w:hAnsi="Times New Roman"/>
          <w:sz w:val="20"/>
          <w:szCs w:val="20"/>
        </w:rPr>
        <w:t xml:space="preserve"> разъяснений положений документации </w:t>
      </w:r>
      <w:r w:rsidRPr="00751497">
        <w:rPr>
          <w:rFonts w:ascii="Times New Roman" w:hAnsi="Times New Roman"/>
          <w:b/>
          <w:bCs/>
          <w:sz w:val="20"/>
          <w:szCs w:val="20"/>
        </w:rPr>
        <w:t>с</w:t>
      </w:r>
      <w:r>
        <w:rPr>
          <w:rFonts w:ascii="Times New Roman" w:hAnsi="Times New Roman"/>
          <w:b/>
          <w:bCs/>
          <w:sz w:val="20"/>
          <w:szCs w:val="20"/>
        </w:rPr>
        <w:t xml:space="preserve"> </w:t>
      </w:r>
      <w:r w:rsidR="00D57686" w:rsidRPr="00D57686">
        <w:rPr>
          <w:rFonts w:ascii="Times New Roman" w:hAnsi="Times New Roman"/>
          <w:b/>
          <w:bCs/>
          <w:sz w:val="20"/>
          <w:szCs w:val="20"/>
        </w:rPr>
        <w:t>24.07.</w:t>
      </w:r>
      <w:r w:rsidR="0093541F">
        <w:rPr>
          <w:rFonts w:ascii="Times New Roman" w:hAnsi="Times New Roman"/>
          <w:b/>
          <w:bCs/>
          <w:sz w:val="20"/>
          <w:szCs w:val="20"/>
        </w:rPr>
        <w:t>2020</w:t>
      </w:r>
      <w:r w:rsidR="003C6E91">
        <w:rPr>
          <w:rFonts w:ascii="Times New Roman" w:hAnsi="Times New Roman"/>
          <w:b/>
          <w:bCs/>
          <w:sz w:val="20"/>
          <w:szCs w:val="20"/>
        </w:rPr>
        <w:t xml:space="preserve"> </w:t>
      </w:r>
      <w:r w:rsidRPr="005D0476">
        <w:rPr>
          <w:rFonts w:ascii="Times New Roman" w:hAnsi="Times New Roman"/>
          <w:b/>
          <w:bCs/>
          <w:sz w:val="20"/>
          <w:szCs w:val="20"/>
        </w:rPr>
        <w:t>г</w:t>
      </w:r>
      <w:r w:rsidR="003C6E91">
        <w:rPr>
          <w:rFonts w:ascii="Times New Roman" w:hAnsi="Times New Roman"/>
          <w:b/>
          <w:bCs/>
          <w:sz w:val="20"/>
          <w:szCs w:val="20"/>
        </w:rPr>
        <w:t>ода</w:t>
      </w:r>
      <w:r w:rsidRPr="005D0476">
        <w:rPr>
          <w:rFonts w:ascii="Times New Roman" w:hAnsi="Times New Roman"/>
          <w:b/>
          <w:bCs/>
          <w:sz w:val="20"/>
          <w:szCs w:val="20"/>
        </w:rPr>
        <w:t xml:space="preserve"> по </w:t>
      </w:r>
      <w:r w:rsidR="003D5F95">
        <w:rPr>
          <w:rFonts w:ascii="Times New Roman" w:hAnsi="Times New Roman"/>
          <w:b/>
          <w:bCs/>
          <w:sz w:val="20"/>
          <w:szCs w:val="20"/>
        </w:rPr>
        <w:t>23</w:t>
      </w:r>
      <w:r w:rsidR="008D0A9F">
        <w:rPr>
          <w:rFonts w:ascii="Times New Roman" w:hAnsi="Times New Roman"/>
          <w:b/>
          <w:bCs/>
          <w:sz w:val="20"/>
          <w:szCs w:val="20"/>
        </w:rPr>
        <w:t xml:space="preserve">ч. 59мин. </w:t>
      </w:r>
      <w:r w:rsidR="00D57686" w:rsidRPr="00D57686">
        <w:rPr>
          <w:rFonts w:ascii="Times New Roman" w:hAnsi="Times New Roman"/>
          <w:b/>
          <w:bCs/>
          <w:sz w:val="20"/>
          <w:szCs w:val="20"/>
        </w:rPr>
        <w:t>03.08.</w:t>
      </w:r>
      <w:r w:rsidR="0093541F">
        <w:rPr>
          <w:rFonts w:ascii="Times New Roman" w:hAnsi="Times New Roman"/>
          <w:b/>
          <w:bCs/>
          <w:sz w:val="20"/>
          <w:szCs w:val="20"/>
        </w:rPr>
        <w:t>2020</w:t>
      </w:r>
      <w:r w:rsidR="003C6E91">
        <w:rPr>
          <w:rFonts w:ascii="Times New Roman" w:hAnsi="Times New Roman"/>
          <w:b/>
          <w:bCs/>
          <w:sz w:val="20"/>
          <w:szCs w:val="20"/>
        </w:rPr>
        <w:t xml:space="preserve"> года</w:t>
      </w:r>
      <w:r w:rsidRPr="005D0476">
        <w:rPr>
          <w:rFonts w:ascii="Times New Roman" w:hAnsi="Times New Roman"/>
          <w:sz w:val="20"/>
          <w:szCs w:val="20"/>
        </w:rPr>
        <w:t xml:space="preserve"> включительно (в случае, если последний день </w:t>
      </w:r>
      <w:proofErr w:type="gramStart"/>
      <w:r w:rsidRPr="005D0476">
        <w:rPr>
          <w:rFonts w:ascii="Times New Roman" w:hAnsi="Times New Roman"/>
          <w:sz w:val="20"/>
          <w:szCs w:val="20"/>
        </w:rPr>
        <w:t>срока предоставления разъяснений положений документации</w:t>
      </w:r>
      <w:proofErr w:type="gramEnd"/>
      <w:r w:rsidRPr="005D0476">
        <w:rPr>
          <w:rFonts w:ascii="Times New Roman" w:hAnsi="Times New Roman"/>
          <w:sz w:val="20"/>
          <w:szCs w:val="20"/>
        </w:rPr>
        <w:t xml:space="preserve">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a"/>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2F5B6E" w:rsidRPr="005D0476">
        <w:rPr>
          <w:rFonts w:ascii="Times New Roman" w:hAnsi="Times New Roman"/>
          <w:b/>
          <w:sz w:val="24"/>
          <w:szCs w:val="24"/>
        </w:rPr>
        <w:t>10</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3C6E91"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Pr>
          <w:rFonts w:ascii="Times New Roman" w:hAnsi="Times New Roman"/>
          <w:b/>
          <w:sz w:val="20"/>
          <w:szCs w:val="20"/>
        </w:rPr>
        <w:t>:</w:t>
      </w:r>
      <w:r w:rsidR="00E64E6B">
        <w:rPr>
          <w:rFonts w:ascii="Times New Roman" w:hAnsi="Times New Roman"/>
          <w:sz w:val="20"/>
          <w:szCs w:val="20"/>
        </w:rPr>
        <w:t xml:space="preserve"> </w:t>
      </w:r>
      <w:r w:rsidR="00D57686" w:rsidRPr="00D57686">
        <w:rPr>
          <w:rFonts w:ascii="Times New Roman" w:hAnsi="Times New Roman"/>
          <w:b/>
          <w:sz w:val="20"/>
          <w:szCs w:val="20"/>
        </w:rPr>
        <w:t>05.08.</w:t>
      </w:r>
      <w:r w:rsidR="0093541F">
        <w:rPr>
          <w:rFonts w:ascii="Times New Roman" w:hAnsi="Times New Roman"/>
          <w:b/>
          <w:sz w:val="20"/>
          <w:szCs w:val="20"/>
        </w:rPr>
        <w:t>2020</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проведения </w:t>
      </w:r>
      <w:proofErr w:type="spellStart"/>
      <w:r w:rsidRPr="003D5F95">
        <w:rPr>
          <w:rFonts w:ascii="Times New Roman" w:hAnsi="Times New Roman"/>
          <w:b/>
          <w:sz w:val="20"/>
          <w:szCs w:val="20"/>
        </w:rPr>
        <w:t>редукциона</w:t>
      </w:r>
      <w:proofErr w:type="spellEnd"/>
      <w:r w:rsidRPr="00751497">
        <w:rPr>
          <w:rFonts w:ascii="Times New Roman" w:hAnsi="Times New Roman"/>
          <w:b/>
          <w:sz w:val="20"/>
          <w:szCs w:val="20"/>
        </w:rPr>
        <w:t>:</w:t>
      </w:r>
      <w:r w:rsidRPr="005D0476">
        <w:rPr>
          <w:rFonts w:ascii="Times New Roman" w:hAnsi="Times New Roman"/>
          <w:sz w:val="20"/>
          <w:szCs w:val="20"/>
        </w:rPr>
        <w:t xml:space="preserve"> </w:t>
      </w:r>
      <w:r w:rsidR="00D57686">
        <w:rPr>
          <w:rFonts w:ascii="Times New Roman" w:hAnsi="Times New Roman"/>
          <w:b/>
          <w:sz w:val="20"/>
          <w:szCs w:val="20"/>
          <w:lang w:val="en-US"/>
        </w:rPr>
        <w:t>06.08.</w:t>
      </w:r>
      <w:r w:rsidR="0093541F">
        <w:rPr>
          <w:rFonts w:ascii="Times New Roman" w:hAnsi="Times New Roman"/>
          <w:b/>
          <w:sz w:val="20"/>
          <w:szCs w:val="20"/>
        </w:rPr>
        <w:t>2020</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b/>
          <w:sz w:val="20"/>
          <w:szCs w:val="20"/>
        </w:rPr>
        <w:t xml:space="preserve">Дата подведения итогов закупки: </w:t>
      </w:r>
      <w:r w:rsidRPr="00EE5E3A">
        <w:rPr>
          <w:rFonts w:ascii="Times New Roman" w:hAnsi="Times New Roman"/>
          <w:sz w:val="20"/>
          <w:szCs w:val="20"/>
        </w:rPr>
        <w:t>По итогам проведения редукциона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1</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2</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roofErr w:type="gramStart"/>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В случае</w:t>
      </w:r>
      <w:proofErr w:type="gramStart"/>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lastRenderedPageBreak/>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3</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4</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 xml:space="preserve">Раздел 2.15.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в случае несогласия участника закупки с условиями заключения договора по итогам тендерной процедуры;</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их требованиям, предъявляемым к участникам процедуры закупки и закупае</w:t>
      </w:r>
      <w:r w:rsidR="00DC149C">
        <w:rPr>
          <w:rFonts w:ascii="Times New Roman" w:eastAsia="Calibri" w:hAnsi="Times New Roman"/>
          <w:kern w:val="0"/>
          <w:sz w:val="20"/>
          <w:szCs w:val="20"/>
          <w:lang w:eastAsia="en-US"/>
        </w:rPr>
        <w:t>мой продукции в соответствии с</w:t>
      </w:r>
      <w:r w:rsidR="00C67B75" w:rsidRPr="00C67B75">
        <w:rPr>
          <w:rFonts w:ascii="Times New Roman" w:eastAsia="Calibri" w:hAnsi="Times New Roman"/>
          <w:kern w:val="0"/>
          <w:sz w:val="20"/>
          <w:szCs w:val="20"/>
          <w:lang w:eastAsia="en-US"/>
        </w:rPr>
        <w:t xml:space="preserve"> Положением и документацией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не предоставления обязательных документов и сведений, предусмотренных документацией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наличие в заявке (окончательном предложении) предложения о цене договора, превышающую начальную (максимальную) цену договора, установленную Заказчиком в документации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предоставления в составе заявки (окончательного предложения) недостоверных сведений об участнике процедуры закупки или о товарах, работах, услугах, являющихся предметом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 xml:space="preserve">нарушения порядка и срока подачи заявки (окончательного предложения) на участие в процедуре закупки; </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 xml:space="preserve">Заказчик вправе отклонить заявку участника процедуры закупки на любой стадии процедуры закупки до заключения договора, в случае выявления любого из оснований для отказа в допуске к участию в процедуре закупки, предусмотренных </w:t>
      </w:r>
      <w:r>
        <w:rPr>
          <w:rFonts w:ascii="Times New Roman" w:eastAsia="Calibri" w:hAnsi="Times New Roman"/>
          <w:kern w:val="0"/>
          <w:sz w:val="20"/>
          <w:szCs w:val="20"/>
          <w:lang w:eastAsia="en-US"/>
        </w:rPr>
        <w:t>настоящим пунктом</w:t>
      </w:r>
      <w:r w:rsidRPr="00C67B75">
        <w:rPr>
          <w:rFonts w:ascii="Times New Roman" w:eastAsia="Calibri" w:hAnsi="Times New Roman"/>
          <w:kern w:val="0"/>
          <w:sz w:val="20"/>
          <w:szCs w:val="20"/>
          <w:lang w:eastAsia="en-US"/>
        </w:rPr>
        <w:t>.</w:t>
      </w:r>
    </w:p>
    <w:p w:rsidR="003C6E91" w:rsidRPr="00C67B75" w:rsidRDefault="003C6E91" w:rsidP="00507A6D">
      <w:pPr>
        <w:suppressAutoHyphens w:val="0"/>
        <w:spacing w:after="0" w:line="240" w:lineRule="auto"/>
        <w:ind w:firstLine="567"/>
        <w:jc w:val="both"/>
        <w:rPr>
          <w:rFonts w:ascii="Times New Roman" w:eastAsia="Calibri" w:hAnsi="Times New Roman"/>
          <w:kern w:val="0"/>
          <w:sz w:val="20"/>
          <w:szCs w:val="20"/>
          <w:lang w:eastAsia="en-US"/>
        </w:rPr>
      </w:pPr>
      <w:r w:rsidRPr="003C6E91">
        <w:rPr>
          <w:rFonts w:ascii="Times New Roman" w:eastAsia="Calibri" w:hAnsi="Times New Roman"/>
          <w:kern w:val="0"/>
          <w:sz w:val="20"/>
          <w:szCs w:val="20"/>
          <w:lang w:eastAsia="en-US"/>
        </w:rPr>
        <w:t>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 в том числе участникам процедуры закупки.</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2F5B6E" w:rsidRPr="005D0476">
        <w:rPr>
          <w:rFonts w:ascii="Times New Roman" w:hAnsi="Times New Roman"/>
          <w:b/>
          <w:sz w:val="24"/>
          <w:szCs w:val="24"/>
        </w:rPr>
        <w:t>1</w:t>
      </w:r>
      <w:r w:rsidR="00E31E74">
        <w:rPr>
          <w:rFonts w:ascii="Times New Roman" w:hAnsi="Times New Roman"/>
          <w:b/>
          <w:sz w:val="24"/>
          <w:szCs w:val="24"/>
        </w:rPr>
        <w:t>6</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E247DE"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 xml:space="preserve">1 </w:t>
      </w:r>
      <w:r w:rsidR="00EA5C14"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roofErr w:type="gramEnd"/>
    </w:p>
    <w:p w:rsidR="00E247DE"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2</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EA5C14"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3</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о итогам закупки в электр</w:t>
      </w:r>
      <w:r w:rsidR="00F62282" w:rsidRPr="005D0476">
        <w:rPr>
          <w:rFonts w:ascii="Times New Roman" w:hAnsi="Times New Roman"/>
          <w:sz w:val="20"/>
          <w:szCs w:val="20"/>
        </w:rPr>
        <w:t>онной форме Заказчик заключает</w:t>
      </w:r>
      <w:r w:rsidR="00EA5C14" w:rsidRPr="005D0476">
        <w:rPr>
          <w:rFonts w:ascii="Times New Roman" w:hAnsi="Times New Roman"/>
          <w:sz w:val="20"/>
          <w:szCs w:val="20"/>
        </w:rPr>
        <w:t xml:space="preserve"> договор с победителем закупки на условиях, указанных в Положении и в документации процедуры закупки. </w:t>
      </w:r>
      <w:proofErr w:type="gramStart"/>
      <w:r w:rsidR="00EA5C14" w:rsidRPr="005D0476">
        <w:rPr>
          <w:rFonts w:ascii="Times New Roman" w:hAnsi="Times New Roman"/>
          <w:sz w:val="20"/>
          <w:szCs w:val="20"/>
        </w:rPr>
        <w:t>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w:t>
      </w:r>
      <w:proofErr w:type="gramEnd"/>
      <w:r w:rsidR="00EA5C14" w:rsidRPr="005D0476">
        <w:rPr>
          <w:rFonts w:ascii="Times New Roman" w:hAnsi="Times New Roman"/>
          <w:sz w:val="20"/>
          <w:szCs w:val="20"/>
        </w:rPr>
        <w:t xml:space="preserve"> Переговоры оформляются протоколом совместной встречи.</w:t>
      </w:r>
    </w:p>
    <w:p w:rsidR="00EA5C14"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4</w:t>
      </w:r>
      <w:r>
        <w:rPr>
          <w:rFonts w:ascii="Times New Roman" w:hAnsi="Times New Roman"/>
          <w:sz w:val="20"/>
          <w:szCs w:val="20"/>
        </w:rPr>
        <w:t xml:space="preserve"> </w:t>
      </w:r>
      <w:r w:rsidR="00EA5C14"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w:t>
      </w:r>
      <w:proofErr w:type="gramEnd"/>
      <w:r w:rsidR="00EA5C14" w:rsidRPr="005D0476">
        <w:rPr>
          <w:rFonts w:ascii="Times New Roman" w:hAnsi="Times New Roman"/>
          <w:sz w:val="20"/>
          <w:szCs w:val="20"/>
        </w:rPr>
        <w:t xml:space="preserve">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EA5C14" w:rsidRDefault="00C67B75"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C67B75" w:rsidRPr="00C67B75" w:rsidRDefault="00C67B75"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6</w:t>
      </w:r>
      <w:proofErr w:type="gramStart"/>
      <w:r>
        <w:rPr>
          <w:rFonts w:ascii="Times New Roman" w:hAnsi="Times New Roman"/>
          <w:sz w:val="20"/>
          <w:szCs w:val="20"/>
        </w:rPr>
        <w:t xml:space="preserve"> </w:t>
      </w:r>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w:t>
      </w:r>
      <w:r w:rsidR="007A11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r w:rsidRPr="00C67B75">
        <w:rPr>
          <w:rFonts w:ascii="Times New Roman" w:hAnsi="Times New Roman"/>
          <w:sz w:val="20"/>
          <w:szCs w:val="20"/>
        </w:rPr>
        <w:t xml:space="preserve"> Заказчик вправе:</w:t>
      </w:r>
    </w:p>
    <w:p w:rsidR="00C67B75" w:rsidRPr="00C67B75" w:rsidRDefault="005C4FDD"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признать процедуру закупки несостоявшейся;</w:t>
      </w:r>
    </w:p>
    <w:p w:rsidR="00C67B75" w:rsidRPr="00C67B75"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lastRenderedPageBreak/>
        <w:t>-</w:t>
      </w:r>
      <w:r w:rsidR="005C4FDD">
        <w:rPr>
          <w:rFonts w:ascii="Times New Roman" w:hAnsi="Times New Roman"/>
          <w:sz w:val="20"/>
          <w:szCs w:val="20"/>
        </w:rPr>
        <w:tab/>
      </w:r>
      <w:r w:rsidRPr="00C67B75">
        <w:rPr>
          <w:rFonts w:ascii="Times New Roman" w:hAnsi="Times New Roman"/>
          <w:sz w:val="20"/>
          <w:szCs w:val="20"/>
        </w:rPr>
        <w:t>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C67B75" w:rsidRPr="005D0476" w:rsidRDefault="005C4FDD"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EA5C14"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7</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w:t>
      </w:r>
      <w:proofErr w:type="gramStart"/>
      <w:r w:rsidR="00EA5C14" w:rsidRPr="005D0476">
        <w:rPr>
          <w:rFonts w:ascii="Times New Roman" w:hAnsi="Times New Roman"/>
          <w:sz w:val="20"/>
          <w:szCs w:val="20"/>
        </w:rPr>
        <w:t>несостоявшейся</w:t>
      </w:r>
      <w:proofErr w:type="gramEnd"/>
      <w:r w:rsidR="00EA5C14" w:rsidRPr="005D0476">
        <w:rPr>
          <w:rFonts w:ascii="Times New Roman" w:hAnsi="Times New Roman"/>
          <w:sz w:val="20"/>
          <w:szCs w:val="20"/>
        </w:rPr>
        <w:t xml:space="preserve"> и провести повторную закупку либо провести закупку у единственного поставщика.</w:t>
      </w:r>
    </w:p>
    <w:p w:rsidR="00EA5C14"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8</w:t>
      </w:r>
      <w:r>
        <w:rPr>
          <w:rFonts w:ascii="Times New Roman" w:hAnsi="Times New Roman"/>
          <w:sz w:val="20"/>
          <w:szCs w:val="20"/>
        </w:rPr>
        <w:t xml:space="preserve"> </w:t>
      </w:r>
      <w:r w:rsidR="00EA5C14"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w:t>
      </w:r>
      <w:r w:rsidR="00F62282" w:rsidRPr="005D0476">
        <w:rPr>
          <w:rFonts w:ascii="Times New Roman" w:hAnsi="Times New Roman"/>
          <w:sz w:val="20"/>
          <w:szCs w:val="20"/>
        </w:rPr>
        <w:t>ора вправе направить Заказчику (один раз)</w:t>
      </w:r>
      <w:r w:rsidR="00EA5C14" w:rsidRPr="005D0476">
        <w:rPr>
          <w:rFonts w:ascii="Times New Roman" w:hAnsi="Times New Roman"/>
          <w:sz w:val="20"/>
          <w:szCs w:val="20"/>
        </w:rPr>
        <w:t xml:space="preserve"> протокол разногласий к проекту договора. Заказчик при рассмотрении протокола разногласий вправе:</w:t>
      </w:r>
    </w:p>
    <w:p w:rsidR="00EA5C14" w:rsidRPr="005D0476" w:rsidRDefault="00EA5C14" w:rsidP="005C4FDD">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EA5C14" w:rsidRPr="005D0476" w:rsidRDefault="00EA5C14" w:rsidP="005C4FDD">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E247DE"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9</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E247DE" w:rsidRPr="0030647A" w:rsidRDefault="00E247DE" w:rsidP="004F721C">
      <w:pPr>
        <w:spacing w:after="0" w:line="240" w:lineRule="auto"/>
        <w:ind w:firstLine="709"/>
        <w:contextualSpacing/>
        <w:jc w:val="both"/>
        <w:rPr>
          <w:rFonts w:ascii="Times New Roman" w:hAnsi="Times New Roman"/>
          <w:sz w:val="28"/>
          <w:szCs w:val="28"/>
        </w:rPr>
      </w:pPr>
    </w:p>
    <w:p w:rsidR="00E247DE" w:rsidRPr="0030647A"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7"/>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E247DE" w:rsidRPr="005D0476" w:rsidRDefault="002F5B6E" w:rsidP="002F5B6E">
      <w:pPr>
        <w:pStyle w:val="17"/>
        <w:spacing w:after="0" w:line="240" w:lineRule="auto"/>
        <w:ind w:left="0" w:firstLine="709"/>
        <w:jc w:val="center"/>
        <w:rPr>
          <w:rFonts w:ascii="Times New Roman" w:hAnsi="Times New Roman"/>
          <w:b/>
          <w:sz w:val="24"/>
          <w:szCs w:val="24"/>
          <w:lang w:val="ru-RU"/>
        </w:rPr>
      </w:pPr>
      <w:r w:rsidRPr="005D0476">
        <w:rPr>
          <w:rFonts w:ascii="Times New Roman" w:hAnsi="Times New Roman"/>
          <w:b/>
          <w:sz w:val="24"/>
          <w:szCs w:val="24"/>
          <w:lang w:val="ru-RU"/>
        </w:rPr>
        <w:lastRenderedPageBreak/>
        <w:t>Часть</w:t>
      </w:r>
      <w:r w:rsidR="00E247DE" w:rsidRPr="005D0476">
        <w:rPr>
          <w:rFonts w:ascii="Times New Roman" w:hAnsi="Times New Roman"/>
          <w:b/>
          <w:sz w:val="24"/>
          <w:szCs w:val="24"/>
          <w:lang w:val="ru-RU"/>
        </w:rPr>
        <w:t xml:space="preserve"> 3 Образцы форм для заполнения участником редукциона</w:t>
      </w:r>
    </w:p>
    <w:p w:rsidR="00E247DE" w:rsidRPr="0030647A" w:rsidRDefault="00E247DE" w:rsidP="004F721C">
      <w:pPr>
        <w:pStyle w:val="17"/>
        <w:spacing w:after="0" w:line="240" w:lineRule="auto"/>
        <w:ind w:left="0" w:firstLine="709"/>
        <w:jc w:val="left"/>
        <w:rPr>
          <w:rFonts w:ascii="Times New Roman" w:hAnsi="Times New Roman"/>
          <w:b/>
          <w:sz w:val="28"/>
          <w:szCs w:val="28"/>
          <w:lang w:val="ru-RU"/>
        </w:rPr>
      </w:pPr>
    </w:p>
    <w:p w:rsidR="00E247DE" w:rsidRPr="005D0476" w:rsidRDefault="002F5B6E" w:rsidP="004F721C">
      <w:pPr>
        <w:pStyle w:val="32"/>
        <w:keepNext w:val="0"/>
        <w:widowControl w:val="0"/>
        <w:spacing w:before="0"/>
        <w:ind w:firstLine="709"/>
        <w:contextualSpacing/>
        <w:rPr>
          <w:sz w:val="24"/>
        </w:rPr>
      </w:pPr>
      <w:r w:rsidRPr="005D0476">
        <w:rPr>
          <w:rFonts w:eastAsia="Calibri"/>
          <w:sz w:val="24"/>
        </w:rPr>
        <w:t xml:space="preserve">Раздел </w:t>
      </w:r>
      <w:r w:rsidR="00E247DE" w:rsidRPr="005D0476">
        <w:rPr>
          <w:rFonts w:eastAsia="Calibri"/>
          <w:sz w:val="24"/>
        </w:rPr>
        <w:t>3.1</w:t>
      </w:r>
      <w:r w:rsidRPr="005D0476">
        <w:rPr>
          <w:rFonts w:eastAsia="Calibri"/>
          <w:sz w:val="24"/>
        </w:rPr>
        <w:t>.</w:t>
      </w:r>
      <w:r w:rsidR="00E247DE" w:rsidRPr="005D0476">
        <w:rPr>
          <w:rFonts w:eastAsia="Calibri"/>
          <w:sz w:val="24"/>
        </w:rPr>
        <w:t xml:space="preserve"> Форма согласия участника редукциона</w:t>
      </w:r>
      <w:r w:rsidR="003C6E91">
        <w:rPr>
          <w:rFonts w:eastAsia="Calibri"/>
          <w:sz w:val="24"/>
        </w:rPr>
        <w:t>*</w:t>
      </w:r>
      <w:r w:rsidRPr="005D0476">
        <w:rPr>
          <w:rFonts w:eastAsia="Calibri"/>
          <w:sz w:val="24"/>
        </w:rPr>
        <w:t>.</w:t>
      </w:r>
    </w:p>
    <w:p w:rsidR="00E247DE" w:rsidRPr="0030647A" w:rsidRDefault="00E247DE" w:rsidP="004F721C">
      <w:pPr>
        <w:widowControl w:val="0"/>
        <w:spacing w:after="0" w:line="240" w:lineRule="auto"/>
        <w:ind w:firstLine="709"/>
        <w:contextualSpacing/>
        <w:rPr>
          <w:bCs/>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rFonts w:ascii="Times New Roman" w:hAnsi="Times New Roman"/>
          <w:sz w:val="28"/>
          <w:szCs w:val="28"/>
        </w:rPr>
      </w:pPr>
    </w:p>
    <w:p w:rsidR="00E247DE" w:rsidRPr="005D0476" w:rsidRDefault="00E247DE" w:rsidP="004F721C">
      <w:pPr>
        <w:pStyle w:val="39"/>
        <w:keepNext w:val="0"/>
        <w:keepLines w:val="0"/>
        <w:suppressLineNumbers w:val="0"/>
        <w:suppressAutoHyphens w:val="0"/>
        <w:spacing w:before="0" w:after="0"/>
        <w:ind w:firstLine="709"/>
        <w:contextualSpacing/>
        <w:jc w:val="center"/>
        <w:rPr>
          <w:bCs/>
          <w:i w:val="0"/>
          <w:sz w:val="24"/>
        </w:rPr>
      </w:pPr>
      <w:r w:rsidRPr="005D0476">
        <w:rPr>
          <w:bCs/>
          <w:i w:val="0"/>
          <w:sz w:val="24"/>
        </w:rPr>
        <w:t>Согласие участника закупки</w:t>
      </w:r>
    </w:p>
    <w:p w:rsidR="00E247DE" w:rsidRPr="0030647A" w:rsidRDefault="00E247DE" w:rsidP="004F721C">
      <w:pPr>
        <w:pStyle w:val="39"/>
        <w:keepNext w:val="0"/>
        <w:keepLines w:val="0"/>
        <w:suppressLineNumbers w:val="0"/>
        <w:suppressAutoHyphens w:val="0"/>
        <w:spacing w:before="0" w:after="0"/>
        <w:ind w:firstLine="709"/>
        <w:contextualSpacing/>
        <w:jc w:val="center"/>
        <w:rPr>
          <w:b w:val="0"/>
          <w:i w:val="0"/>
          <w:sz w:val="28"/>
          <w:szCs w:val="28"/>
        </w:rPr>
      </w:pP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rPr>
          <w:b w:val="0"/>
          <w:i w:val="0"/>
          <w:sz w:val="20"/>
          <w:szCs w:val="20"/>
        </w:rPr>
      </w:pPr>
      <w:bookmarkStart w:id="4" w:name="_Toc129428264"/>
      <w:r w:rsidRPr="005D0476">
        <w:rPr>
          <w:b w:val="0"/>
          <w:i w:val="0"/>
          <w:sz w:val="20"/>
          <w:szCs w:val="20"/>
        </w:rPr>
        <w:t>Изучив документацию редукциона</w:t>
      </w:r>
      <w:r w:rsidR="002F5B6E" w:rsidRPr="005D0476">
        <w:rPr>
          <w:b w:val="0"/>
          <w:i w:val="0"/>
          <w:sz w:val="20"/>
          <w:szCs w:val="20"/>
        </w:rPr>
        <w:t xml:space="preserve"> </w:t>
      </w:r>
      <w:r w:rsidR="002C1259" w:rsidRPr="005D0476">
        <w:rPr>
          <w:b w:val="0"/>
          <w:i w:val="0"/>
          <w:sz w:val="20"/>
          <w:szCs w:val="20"/>
        </w:rPr>
        <w:t>№ _______________</w:t>
      </w:r>
      <w:r w:rsidR="00EA5C14" w:rsidRPr="005D0476">
        <w:rPr>
          <w:b w:val="0"/>
          <w:i w:val="0"/>
          <w:sz w:val="20"/>
          <w:szCs w:val="20"/>
        </w:rPr>
        <w:t xml:space="preserve"> на право заключения договора на поставку ____________________________________</w:t>
      </w:r>
      <w:r w:rsidRPr="005D0476">
        <w:rPr>
          <w:b w:val="0"/>
          <w:i w:val="0"/>
          <w:sz w:val="20"/>
          <w:szCs w:val="20"/>
        </w:rPr>
        <w:t>, а также регулирующие проведение данного редукциона нормативные правовые акты Ро</w:t>
      </w:r>
      <w:r w:rsidR="002C1259" w:rsidRPr="005D0476">
        <w:rPr>
          <w:b w:val="0"/>
          <w:i w:val="0"/>
          <w:sz w:val="20"/>
          <w:szCs w:val="20"/>
        </w:rPr>
        <w:t>ссийской Федераци</w:t>
      </w:r>
      <w:r w:rsidR="00EA5C14" w:rsidRPr="005D0476">
        <w:rPr>
          <w:b w:val="0"/>
          <w:i w:val="0"/>
          <w:sz w:val="20"/>
          <w:szCs w:val="20"/>
        </w:rPr>
        <w:t>и</w:t>
      </w:r>
      <w:r w:rsidR="00F62282" w:rsidRPr="005D0476">
        <w:rPr>
          <w:b w:val="0"/>
          <w:i w:val="0"/>
          <w:sz w:val="20"/>
          <w:szCs w:val="20"/>
        </w:rPr>
        <w:t>,</w:t>
      </w:r>
      <w:r w:rsidRPr="005D0476">
        <w:rPr>
          <w:b w:val="0"/>
          <w:i w:val="0"/>
          <w:sz w:val="20"/>
          <w:szCs w:val="20"/>
        </w:rPr>
        <w:t>______</w:t>
      </w:r>
      <w:r w:rsidR="002C1259" w:rsidRPr="005D0476">
        <w:rPr>
          <w:b w:val="0"/>
          <w:i w:val="0"/>
          <w:sz w:val="20"/>
          <w:szCs w:val="20"/>
        </w:rPr>
        <w:t>____________</w:t>
      </w:r>
      <w:r w:rsidRPr="005D0476">
        <w:rPr>
          <w:b w:val="0"/>
          <w:i w:val="0"/>
          <w:sz w:val="20"/>
          <w:szCs w:val="20"/>
        </w:rPr>
        <w:t>__</w:t>
      </w:r>
      <w:r w:rsidR="00EA5C14" w:rsidRPr="005D0476">
        <w:rPr>
          <w:b w:val="0"/>
          <w:i w:val="0"/>
          <w:sz w:val="20"/>
          <w:szCs w:val="20"/>
        </w:rPr>
        <w:t>_____________</w:t>
      </w:r>
      <w:r w:rsidR="002F5B6E" w:rsidRPr="005D0476">
        <w:rPr>
          <w:b w:val="0"/>
          <w:i w:val="0"/>
          <w:sz w:val="20"/>
          <w:szCs w:val="20"/>
        </w:rPr>
        <w:t>________________</w:t>
      </w: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jc w:val="center"/>
        <w:rPr>
          <w:iCs/>
          <w:sz w:val="20"/>
          <w:szCs w:val="20"/>
        </w:rPr>
      </w:pPr>
      <w:r w:rsidRPr="005D0476">
        <w:rPr>
          <w:b w:val="0"/>
          <w:iCs/>
          <w:sz w:val="20"/>
          <w:szCs w:val="20"/>
        </w:rPr>
        <w:t>(наименование участника редукциона)</w:t>
      </w:r>
    </w:p>
    <w:p w:rsidR="00E247DE" w:rsidRPr="005D0476" w:rsidRDefault="00E247DE" w:rsidP="004F721C">
      <w:pPr>
        <w:pStyle w:val="a6"/>
        <w:widowControl w:val="0"/>
        <w:tabs>
          <w:tab w:val="left" w:pos="-180"/>
          <w:tab w:val="left" w:pos="360"/>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выражает согласие на поставку товаров</w:t>
      </w:r>
      <w:r w:rsidR="00E93AFE" w:rsidRPr="005D0476">
        <w:rPr>
          <w:rFonts w:ascii="Times New Roman" w:hAnsi="Times New Roman"/>
          <w:sz w:val="20"/>
          <w:szCs w:val="20"/>
        </w:rPr>
        <w:t>,</w:t>
      </w:r>
      <w:r w:rsidRPr="005D0476">
        <w:rPr>
          <w:rFonts w:ascii="Times New Roman" w:hAnsi="Times New Roman"/>
          <w:sz w:val="20"/>
          <w:szCs w:val="20"/>
        </w:rPr>
        <w:t xml:space="preserve"> соответствующих требованиям документации редукциона, на условиях, предусмотренных документацией редукциона.</w:t>
      </w:r>
    </w:p>
    <w:p w:rsidR="00E247DE" w:rsidRDefault="00E247DE"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Pr="00E64E6B" w:rsidRDefault="003C6E91" w:rsidP="00E64E6B">
      <w:pPr>
        <w:spacing w:after="0" w:line="240" w:lineRule="auto"/>
        <w:jc w:val="both"/>
        <w:rPr>
          <w:i/>
          <w:sz w:val="20"/>
          <w:szCs w:val="20"/>
        </w:rPr>
      </w:pPr>
      <w:r w:rsidRPr="00E64E6B">
        <w:rPr>
          <w:rFonts w:ascii="Times New Roman" w:hAnsi="Times New Roman"/>
          <w:i/>
          <w:sz w:val="20"/>
          <w:szCs w:val="20"/>
        </w:rPr>
        <w:t>* Заполнение настоящей Формы носит исключительно рекомендательный характер, несоблюдение Формы не влечет отказ в допуске к участию в редукционе.</w:t>
      </w:r>
    </w:p>
    <w:p w:rsidR="003C6E91" w:rsidRPr="0030647A"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2F5B6E" w:rsidRDefault="002F5B6E">
      <w:pPr>
        <w:suppressAutoHyphens w:val="0"/>
        <w:spacing w:after="0" w:line="240" w:lineRule="auto"/>
        <w:rPr>
          <w:rFonts w:ascii="Times New Roman" w:hAnsi="Times New Roman"/>
          <w:bCs/>
          <w:sz w:val="28"/>
          <w:szCs w:val="28"/>
        </w:rPr>
      </w:pPr>
      <w:r>
        <w:rPr>
          <w:rFonts w:ascii="Times New Roman" w:hAnsi="Times New Roman"/>
          <w:bCs/>
          <w:sz w:val="28"/>
          <w:szCs w:val="28"/>
        </w:rPr>
        <w:br w:type="page"/>
      </w:r>
    </w:p>
    <w:p w:rsidR="002F5B6E" w:rsidRDefault="002F5B6E" w:rsidP="002F5B6E">
      <w:pPr>
        <w:pStyle w:val="aff9"/>
        <w:numPr>
          <w:ilvl w:val="0"/>
          <w:numId w:val="1"/>
        </w:numPr>
        <w:spacing w:after="0" w:line="240" w:lineRule="auto"/>
        <w:ind w:left="0" w:firstLine="709"/>
        <w:rPr>
          <w:rFonts w:ascii="Times New Roman" w:eastAsia="Calibri" w:hAnsi="Times New Roman"/>
          <w:b/>
          <w:sz w:val="24"/>
          <w:szCs w:val="24"/>
        </w:rPr>
      </w:pPr>
      <w:r w:rsidRPr="00E54AA1">
        <w:rPr>
          <w:rFonts w:ascii="Times New Roman" w:eastAsia="Calibri" w:hAnsi="Times New Roman"/>
          <w:b/>
          <w:sz w:val="24"/>
          <w:szCs w:val="24"/>
        </w:rPr>
        <w:lastRenderedPageBreak/>
        <w:t xml:space="preserve">Раздел 3.2. Форма общих сведений об участнике закупки* </w:t>
      </w:r>
    </w:p>
    <w:p w:rsidR="00E54AA1" w:rsidRPr="00E54AA1" w:rsidRDefault="00E54AA1"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5D0476" w:rsidRDefault="002F5B6E" w:rsidP="002F5B6E">
      <w:pPr>
        <w:pStyle w:val="aff9"/>
        <w:numPr>
          <w:ilvl w:val="0"/>
          <w:numId w:val="1"/>
        </w:numPr>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ОБЩИЕ СВЕДЕНИЯ ОБ УЧАСТНИКЕ</w:t>
      </w:r>
    </w:p>
    <w:p w:rsidR="002F5B6E" w:rsidRPr="005D0476" w:rsidRDefault="002F5B6E" w:rsidP="002F5B6E">
      <w:pPr>
        <w:pStyle w:val="aff9"/>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Для юридических лиц</w:t>
      </w: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2F5B6E" w:rsidP="00E31E74">
            <w:pPr>
              <w:spacing w:after="0" w:line="240" w:lineRule="auto"/>
              <w:contextualSpacing/>
              <w:rPr>
                <w:rFonts w:ascii="Times New Roman" w:hAnsi="Times New Roman"/>
                <w:sz w:val="20"/>
                <w:szCs w:val="20"/>
                <w:lang w:eastAsia="ru-RU"/>
              </w:rPr>
            </w:pPr>
            <w:r w:rsidRPr="005D0476">
              <w:rPr>
                <w:rFonts w:ascii="Times New Roman" w:hAnsi="Times New Roman"/>
                <w:sz w:val="20"/>
                <w:szCs w:val="20"/>
                <w:lang w:eastAsia="ru-RU"/>
              </w:rPr>
              <w:t>Наименование</w:t>
            </w:r>
            <w:r w:rsidR="00E31E74">
              <w:rPr>
                <w:rFonts w:ascii="Times New Roman" w:hAnsi="Times New Roman"/>
                <w:sz w:val="20"/>
                <w:szCs w:val="20"/>
                <w:lang w:eastAsia="ru-RU"/>
              </w:rPr>
              <w:t>, фирменное наименование (при наличии) у</w:t>
            </w:r>
            <w:r w:rsidR="00E31E74" w:rsidRPr="005D0476">
              <w:rPr>
                <w:rFonts w:ascii="Times New Roman" w:hAnsi="Times New Roman"/>
                <w:sz w:val="20"/>
                <w:szCs w:val="20"/>
                <w:lang w:eastAsia="ru-RU"/>
              </w:rPr>
              <w:t>частника</w:t>
            </w:r>
            <w:r w:rsidR="00E31E74">
              <w:rPr>
                <w:rFonts w:ascii="Times New Roman" w:hAnsi="Times New Roman"/>
                <w:sz w:val="20"/>
                <w:szCs w:val="20"/>
                <w:lang w:eastAsia="ru-RU"/>
              </w:rPr>
              <w:t xml:space="preserve"> закупки</w:t>
            </w:r>
            <w:r w:rsidRPr="005D0476">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E31E74" w:rsidP="00967E1F">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Место</w:t>
            </w:r>
            <w:r w:rsidR="00F77424">
              <w:rPr>
                <w:rFonts w:ascii="Times New Roman" w:hAnsi="Times New Roman"/>
                <w:sz w:val="20"/>
                <w:szCs w:val="20"/>
                <w:lang w:eastAsia="ru-RU"/>
              </w:rPr>
              <w:t xml:space="preserve"> </w:t>
            </w:r>
            <w:r>
              <w:rPr>
                <w:rFonts w:ascii="Times New Roman" w:hAnsi="Times New Roman"/>
                <w:sz w:val="20"/>
                <w:szCs w:val="20"/>
                <w:lang w:eastAsia="ru-RU"/>
              </w:rPr>
              <w:t>нахождени</w:t>
            </w:r>
            <w:r w:rsidR="00967E1F">
              <w:rPr>
                <w:rFonts w:ascii="Times New Roman" w:hAnsi="Times New Roman"/>
                <w:sz w:val="20"/>
                <w:szCs w:val="20"/>
                <w:lang w:eastAsia="ru-RU"/>
              </w:rPr>
              <w:t>я</w:t>
            </w:r>
            <w:r>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D33B0D" w:rsidP="00F77424">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П</w:t>
            </w:r>
            <w:r w:rsidRPr="00D33B0D">
              <w:rPr>
                <w:rFonts w:ascii="Times New Roman" w:hAnsi="Times New Roman"/>
                <w:sz w:val="20"/>
                <w:szCs w:val="20"/>
                <w:lang w:eastAsia="ru-RU"/>
              </w:rPr>
              <w:t>очтовый адрес</w:t>
            </w:r>
            <w:r w:rsidR="00F77424">
              <w:rPr>
                <w:rFonts w:ascii="Times New Roman" w:hAnsi="Times New Roman"/>
                <w:sz w:val="20"/>
                <w:szCs w:val="20"/>
                <w:lang w:eastAsia="ru-RU"/>
              </w:rPr>
              <w:t xml:space="preserve"> участника закупки</w:t>
            </w:r>
            <w:r w:rsidRPr="00D33B0D">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heme="minorHAnsi" w:eastAsiaTheme="minorHAnsi" w:hAnsiTheme="minorHAnsi" w:cstheme="minorBidi"/>
                <w:sz w:val="24"/>
                <w:szCs w:val="24"/>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D33B0D" w:rsidRDefault="00D33B0D" w:rsidP="00E31E74">
            <w:pPr>
              <w:spacing w:after="0" w:line="240" w:lineRule="auto"/>
              <w:contextualSpacing/>
              <w:rPr>
                <w:rFonts w:ascii="Times New Roman" w:hAnsi="Times New Roman"/>
                <w:sz w:val="20"/>
                <w:szCs w:val="20"/>
                <w:lang w:eastAsia="ru-RU"/>
              </w:rPr>
            </w:pPr>
            <w:r w:rsidRPr="00D33B0D">
              <w:rPr>
                <w:rFonts w:ascii="Times New Roman" w:hAnsi="Times New Roman"/>
                <w:sz w:val="20"/>
                <w:szCs w:val="20"/>
                <w:lang w:eastAsia="ru-RU"/>
              </w:rPr>
              <w:t>Номер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967E1F" w:rsidRDefault="00967E1F" w:rsidP="00967E1F">
            <w:pPr>
              <w:spacing w:after="0" w:line="240" w:lineRule="auto"/>
              <w:contextualSpacing/>
              <w:rPr>
                <w:rFonts w:ascii="Times New Roman" w:hAnsi="Times New Roman"/>
                <w:sz w:val="20"/>
                <w:szCs w:val="20"/>
                <w:highlight w:val="yellow"/>
                <w:lang w:eastAsia="ru-RU"/>
              </w:rPr>
            </w:pPr>
            <w:r w:rsidRPr="00967E1F">
              <w:rPr>
                <w:rFonts w:ascii="Times New Roman" w:hAnsi="Times New Roman"/>
                <w:sz w:val="20"/>
                <w:szCs w:val="20"/>
                <w:lang w:eastAsia="ru-RU"/>
              </w:rPr>
              <w:t>ИНН (при наличии</w:t>
            </w:r>
            <w:r>
              <w:rPr>
                <w:rFonts w:ascii="Times New Roman" w:hAnsi="Times New Roman"/>
                <w:sz w:val="20"/>
                <w:szCs w:val="20"/>
                <w:lang w:eastAsia="ru-RU"/>
              </w:rPr>
              <w:t>) участника закупки/</w:t>
            </w:r>
            <w:r>
              <w:t xml:space="preserve"> </w:t>
            </w:r>
            <w:r w:rsidRPr="00967E1F">
              <w:rPr>
                <w:rFonts w:ascii="Times New Roman" w:hAnsi="Times New Roman"/>
                <w:sz w:val="20"/>
                <w:szCs w:val="20"/>
                <w:lang w:eastAsia="ru-RU"/>
              </w:rPr>
              <w:t>аналог ИНН (</w:t>
            </w:r>
            <w:r>
              <w:rPr>
                <w:rFonts w:ascii="Times New Roman" w:hAnsi="Times New Roman"/>
                <w:sz w:val="20"/>
                <w:szCs w:val="20"/>
                <w:lang w:eastAsia="ru-RU"/>
              </w:rPr>
              <w:t>при наличии) (</w:t>
            </w:r>
            <w:r w:rsidRPr="00967E1F">
              <w:rPr>
                <w:rFonts w:ascii="Times New Roman" w:hAnsi="Times New Roman"/>
                <w:sz w:val="20"/>
                <w:szCs w:val="20"/>
                <w:lang w:eastAsia="ru-RU"/>
              </w:rPr>
              <w:t>для иностранного лица)</w:t>
            </w:r>
            <w:r>
              <w:rPr>
                <w:rFonts w:ascii="Times New Roman" w:hAnsi="Times New Roman"/>
                <w:sz w:val="20"/>
                <w:szCs w:val="20"/>
                <w:lang w:eastAsia="ru-RU"/>
              </w:rPr>
              <w:t xml:space="preserve">/ИНН </w:t>
            </w:r>
            <w:r w:rsidRPr="00967E1F">
              <w:rPr>
                <w:rFonts w:ascii="Times New Roman" w:hAnsi="Times New Roman"/>
                <w:sz w:val="20"/>
                <w:szCs w:val="20"/>
                <w:lang w:eastAsia="ru-RU"/>
              </w:rPr>
              <w:t xml:space="preserve">(при наличии) учредителей, членов коллегиального исполнительного органа, лица, исполняющего функции единоличного исполнительного органа </w:t>
            </w:r>
            <w:r>
              <w:rPr>
                <w:rFonts w:ascii="Times New Roman" w:hAnsi="Times New Roman"/>
                <w:sz w:val="20"/>
                <w:szCs w:val="20"/>
                <w:lang w:eastAsia="ru-RU"/>
              </w:rPr>
              <w:t>у</w:t>
            </w:r>
            <w:r w:rsidRPr="00967E1F">
              <w:rPr>
                <w:rFonts w:ascii="Times New Roman" w:hAnsi="Times New Roman"/>
                <w:sz w:val="20"/>
                <w:szCs w:val="20"/>
                <w:lang w:eastAsia="ru-RU"/>
              </w:rPr>
              <w:t>частника закупки</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bl>
    <w:p w:rsidR="002F5B6E" w:rsidRPr="004F721C" w:rsidRDefault="002F5B6E"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4F721C" w:rsidRDefault="002F5B6E" w:rsidP="002F5B6E">
      <w:pPr>
        <w:pStyle w:val="aff9"/>
        <w:numPr>
          <w:ilvl w:val="0"/>
          <w:numId w:val="1"/>
        </w:numPr>
        <w:spacing w:after="0" w:line="240" w:lineRule="auto"/>
        <w:ind w:left="0" w:firstLine="709"/>
        <w:jc w:val="center"/>
        <w:rPr>
          <w:rFonts w:ascii="Times New Roman" w:hAnsi="Times New Roman"/>
          <w:b/>
          <w:sz w:val="24"/>
          <w:szCs w:val="24"/>
        </w:rPr>
      </w:pPr>
      <w:r w:rsidRPr="004F721C">
        <w:rPr>
          <w:rFonts w:ascii="Times New Roman" w:hAnsi="Times New Roman"/>
          <w:b/>
          <w:sz w:val="24"/>
          <w:szCs w:val="24"/>
        </w:rPr>
        <w:t>Для физических лиц/индивидуальных предпринимателей</w:t>
      </w: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Ф.И.О. (при наличии), паспортные данные (для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228"/>
          <w:jc w:val="center"/>
        </w:trPr>
        <w:tc>
          <w:tcPr>
            <w:tcW w:w="6521" w:type="dxa"/>
            <w:tcBorders>
              <w:top w:val="nil"/>
              <w:left w:val="single" w:sz="4" w:space="0" w:color="auto"/>
              <w:bottom w:val="single" w:sz="4" w:space="0" w:color="auto"/>
              <w:right w:val="single" w:sz="4" w:space="0" w:color="auto"/>
            </w:tcBorders>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Место жительства</w:t>
            </w:r>
            <w:r>
              <w:rPr>
                <w:rFonts w:ascii="Times New Roman" w:hAnsi="Times New Roman"/>
                <w:sz w:val="20"/>
                <w:szCs w:val="20"/>
                <w:lang w:eastAsia="ru-RU"/>
              </w:rPr>
              <w:t xml:space="preserve"> </w:t>
            </w:r>
            <w:r w:rsidRPr="00F77424">
              <w:rPr>
                <w:rFonts w:ascii="Times New Roman" w:hAnsi="Times New Roman"/>
                <w:sz w:val="20"/>
                <w:szCs w:val="20"/>
                <w:lang w:eastAsia="ru-RU"/>
              </w:rPr>
              <w:t>(для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5D0476" w:rsidRDefault="002F5B6E" w:rsidP="004018F1">
            <w:pPr>
              <w:spacing w:after="0" w:line="240" w:lineRule="auto"/>
              <w:ind w:firstLine="709"/>
              <w:contextualSpacing/>
              <w:rPr>
                <w:rFonts w:ascii="Times New Roman" w:hAnsi="Times New Roman"/>
                <w:sz w:val="20"/>
                <w:szCs w:val="20"/>
                <w:lang w:eastAsia="ru-RU"/>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565B0C" w:rsidP="00565B0C">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Н</w:t>
            </w:r>
            <w:r w:rsidRPr="00D33B0D">
              <w:rPr>
                <w:rFonts w:ascii="Times New Roman" w:hAnsi="Times New Roman"/>
                <w:sz w:val="20"/>
                <w:szCs w:val="20"/>
                <w:lang w:eastAsia="ru-RU"/>
              </w:rPr>
              <w:t>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967E1F" w:rsidP="00565B0C">
            <w:pPr>
              <w:spacing w:after="0" w:line="240" w:lineRule="auto"/>
              <w:contextualSpacing/>
              <w:rPr>
                <w:rFonts w:ascii="Times New Roman" w:hAnsi="Times New Roman"/>
                <w:sz w:val="20"/>
                <w:szCs w:val="20"/>
                <w:lang w:eastAsia="ru-RU"/>
              </w:rPr>
            </w:pPr>
            <w:r w:rsidRPr="00967E1F">
              <w:rPr>
                <w:rFonts w:ascii="Times New Roman" w:hAnsi="Times New Roman"/>
                <w:sz w:val="20"/>
                <w:szCs w:val="20"/>
                <w:lang w:eastAsia="ru-RU"/>
              </w:rPr>
              <w:t>ИНН (при наличии) участника закупки/ аналог ИНН (при наличии) (для иностранного лица)</w:t>
            </w:r>
          </w:p>
        </w:tc>
        <w:tc>
          <w:tcPr>
            <w:tcW w:w="3940" w:type="dxa"/>
            <w:tcBorders>
              <w:top w:val="nil"/>
              <w:left w:val="nil"/>
              <w:bottom w:val="single" w:sz="4" w:space="0" w:color="auto"/>
              <w:right w:val="single" w:sz="4" w:space="0" w:color="auto"/>
            </w:tcBorders>
            <w:noWrap/>
            <w:vAlign w:val="bottom"/>
          </w:tcPr>
          <w:p w:rsidR="002F5B6E" w:rsidRPr="004F721C" w:rsidRDefault="002F5B6E" w:rsidP="004018F1">
            <w:pPr>
              <w:spacing w:after="0" w:line="240" w:lineRule="auto"/>
              <w:ind w:firstLine="709"/>
              <w:contextualSpacing/>
              <w:rPr>
                <w:rFonts w:ascii="Times New Roman" w:hAnsi="Times New Roman"/>
                <w:sz w:val="24"/>
                <w:szCs w:val="24"/>
                <w:lang w:eastAsia="ru-RU"/>
              </w:rPr>
            </w:pPr>
          </w:p>
        </w:tc>
      </w:tr>
    </w:tbl>
    <w:p w:rsidR="00B90E4E" w:rsidRDefault="00B90E4E" w:rsidP="005C4FDD">
      <w:pPr>
        <w:pStyle w:val="aff9"/>
        <w:spacing w:after="0" w:line="240" w:lineRule="auto"/>
        <w:ind w:left="709"/>
        <w:rPr>
          <w:rFonts w:ascii="Times New Roman" w:hAnsi="Times New Roman"/>
          <w:b/>
          <w:sz w:val="24"/>
          <w:szCs w:val="24"/>
        </w:rPr>
      </w:pPr>
    </w:p>
    <w:p w:rsidR="002F5B6E" w:rsidRPr="004F721C" w:rsidRDefault="002F5B6E" w:rsidP="005C4FDD">
      <w:pPr>
        <w:pStyle w:val="aff9"/>
        <w:spacing w:after="0" w:line="240" w:lineRule="auto"/>
        <w:ind w:left="709"/>
        <w:rPr>
          <w:rFonts w:ascii="Times New Roman" w:hAnsi="Times New Roman"/>
          <w:b/>
          <w:sz w:val="24"/>
          <w:szCs w:val="24"/>
        </w:rPr>
      </w:pPr>
      <w:r w:rsidRPr="004F721C">
        <w:rPr>
          <w:rFonts w:ascii="Times New Roman" w:hAnsi="Times New Roman"/>
          <w:b/>
          <w:sz w:val="24"/>
          <w:szCs w:val="24"/>
        </w:rPr>
        <w:t>Настоящим декларируем:</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A1872">
        <w:rPr>
          <w:rFonts w:ascii="Times New Roman" w:hAnsi="Times New Roman"/>
          <w:b/>
          <w:sz w:val="24"/>
          <w:szCs w:val="24"/>
        </w:rPr>
        <w:t>-</w:t>
      </w:r>
      <w:r w:rsidRPr="004F721C">
        <w:rPr>
          <w:rFonts w:ascii="Times New Roman" w:hAnsi="Times New Roman"/>
          <w:sz w:val="24"/>
          <w:szCs w:val="24"/>
        </w:rPr>
        <w:tab/>
      </w:r>
      <w:r w:rsidRPr="005D0476">
        <w:rPr>
          <w:rFonts w:ascii="Times New Roman" w:hAnsi="Times New Roman"/>
          <w:sz w:val="20"/>
          <w:szCs w:val="20"/>
          <w:lang w:val="sr-Cyrl-CS"/>
        </w:rPr>
        <w:t>обладание правоспособностью на заключение договора в соответствии с действующим законодательством Российской Федерации;</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обладание необходимыми в соответствии с действующим законодательством Российской Федерации</w:t>
      </w:r>
      <w:r w:rsidRPr="005D0476">
        <w:rPr>
          <w:rFonts w:ascii="Times New Roman" w:hAnsi="Times New Roman"/>
          <w:sz w:val="20"/>
          <w:szCs w:val="20"/>
        </w:rPr>
        <w:t xml:space="preserve"> разрешениями (</w:t>
      </w:r>
      <w:r w:rsidRPr="005D0476">
        <w:rPr>
          <w:rFonts w:ascii="Times New Roman" w:hAnsi="Times New Roman"/>
          <w:sz w:val="20"/>
          <w:szCs w:val="20"/>
          <w:lang w:val="sr-Cyrl-CS"/>
        </w:rPr>
        <w:t>лицензиями</w:t>
      </w:r>
      <w:r w:rsidRPr="005D0476">
        <w:rPr>
          <w:rFonts w:ascii="Times New Roman" w:hAnsi="Times New Roman"/>
          <w:sz w:val="20"/>
          <w:szCs w:val="20"/>
        </w:rPr>
        <w:t>, допусками, свидетельствами, аттестатами, правами и т.п.) для поставки товаров, выполнения</w:t>
      </w:r>
      <w:r w:rsidRPr="005D0476">
        <w:rPr>
          <w:rFonts w:ascii="Times New Roman" w:hAnsi="Times New Roman"/>
          <w:sz w:val="20"/>
          <w:szCs w:val="20"/>
          <w:lang w:val="sr-Cyrl-CS"/>
        </w:rPr>
        <w:t xml:space="preserve"> работ и</w:t>
      </w:r>
      <w:r w:rsidRPr="005D0476">
        <w:rPr>
          <w:rFonts w:ascii="Times New Roman" w:hAnsi="Times New Roman"/>
          <w:sz w:val="20"/>
          <w:szCs w:val="20"/>
        </w:rPr>
        <w:t>ли</w:t>
      </w:r>
      <w:r w:rsidRPr="005D0476">
        <w:rPr>
          <w:rFonts w:ascii="Times New Roman" w:hAnsi="Times New Roman"/>
          <w:sz w:val="20"/>
          <w:szCs w:val="20"/>
          <w:lang w:val="sr-Cyrl-CS"/>
        </w:rPr>
        <w:t xml:space="preserve"> оказани</w:t>
      </w:r>
      <w:r w:rsidRPr="005D0476">
        <w:rPr>
          <w:rFonts w:ascii="Times New Roman" w:hAnsi="Times New Roman"/>
          <w:sz w:val="20"/>
          <w:szCs w:val="20"/>
        </w:rPr>
        <w:t>я</w:t>
      </w:r>
      <w:r w:rsidRPr="005D0476">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 xml:space="preserve">обладание необходимыми сертификатами на товары в соответствии с действующим законодательством Российской Федерации, </w:t>
      </w:r>
      <w:r w:rsidRPr="005D0476">
        <w:rPr>
          <w:rFonts w:ascii="Times New Roman" w:hAnsi="Times New Roman"/>
          <w:sz w:val="20"/>
          <w:szCs w:val="20"/>
        </w:rPr>
        <w:t xml:space="preserve">поставка которых является </w:t>
      </w:r>
      <w:r w:rsidRPr="005D0476">
        <w:rPr>
          <w:rFonts w:ascii="Times New Roman" w:hAnsi="Times New Roman"/>
          <w:sz w:val="20"/>
          <w:szCs w:val="20"/>
          <w:lang w:val="sr-Cyrl-CS"/>
        </w:rPr>
        <w:t>предметом заключаемого договора</w:t>
      </w:r>
      <w:r w:rsidRPr="005D0476">
        <w:rPr>
          <w:sz w:val="20"/>
          <w:szCs w:val="20"/>
        </w:rPr>
        <w:t xml:space="preserve">, </w:t>
      </w:r>
      <w:r w:rsidRPr="005D0476">
        <w:rPr>
          <w:rFonts w:ascii="Times New Roman" w:hAnsi="Times New Roman"/>
          <w:sz w:val="20"/>
          <w:szCs w:val="20"/>
          <w:lang w:val="sr-Cyrl-CS"/>
        </w:rPr>
        <w:t>в случае если такие требования установлены;</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w:t>
      </w:r>
      <w:r w:rsidRPr="005D0476">
        <w:rPr>
          <w:rFonts w:ascii="Times New Roman" w:hAnsi="Times New Roman"/>
          <w:sz w:val="20"/>
          <w:szCs w:val="20"/>
          <w:lang w:val="sr-Cyrl-CS"/>
        </w:rPr>
        <w:t>е нахождение в процессе ликвидации</w:t>
      </w:r>
      <w:r w:rsidRPr="005D0476">
        <w:rPr>
          <w:rFonts w:ascii="Times New Roman" w:hAnsi="Times New Roman"/>
          <w:sz w:val="20"/>
          <w:szCs w:val="20"/>
        </w:rPr>
        <w:t xml:space="preserve">, не </w:t>
      </w:r>
      <w:r w:rsidRPr="005D0476">
        <w:rPr>
          <w:rFonts w:ascii="Times New Roman" w:hAnsi="Times New Roman"/>
          <w:sz w:val="20"/>
          <w:szCs w:val="20"/>
          <w:lang w:val="sr-Cyrl-CS"/>
        </w:rPr>
        <w:t>быть признанным по решению Арбитражного суда несостоятельным (банкротом)</w:t>
      </w:r>
      <w:r w:rsidRPr="005D0476">
        <w:rPr>
          <w:rFonts w:ascii="Times New Roman" w:hAnsi="Times New Roman"/>
          <w:sz w:val="20"/>
          <w:szCs w:val="20"/>
        </w:rPr>
        <w:t xml:space="preserve">, не являться лицом, в отношении которого </w:t>
      </w:r>
      <w:r w:rsidRPr="005D0476">
        <w:rPr>
          <w:rFonts w:ascii="Times New Roman" w:hAnsi="Times New Roman"/>
          <w:bCs/>
          <w:sz w:val="20"/>
          <w:szCs w:val="20"/>
          <w:lang w:val="sr-Cyrl-CS"/>
        </w:rPr>
        <w:t>открыт</w:t>
      </w:r>
      <w:r w:rsidRPr="005D0476">
        <w:rPr>
          <w:rFonts w:ascii="Times New Roman" w:hAnsi="Times New Roman"/>
          <w:bCs/>
          <w:sz w:val="20"/>
          <w:szCs w:val="20"/>
        </w:rPr>
        <w:t>о</w:t>
      </w:r>
      <w:r w:rsidRPr="005D0476">
        <w:rPr>
          <w:rFonts w:ascii="Times New Roman" w:hAnsi="Times New Roman"/>
          <w:bCs/>
          <w:sz w:val="20"/>
          <w:szCs w:val="20"/>
          <w:lang w:val="sr-Cyrl-CS"/>
        </w:rPr>
        <w:t xml:space="preserve"> конкурсно</w:t>
      </w:r>
      <w:r w:rsidRPr="005D0476">
        <w:rPr>
          <w:rFonts w:ascii="Times New Roman" w:hAnsi="Times New Roman"/>
          <w:bCs/>
          <w:sz w:val="20"/>
          <w:szCs w:val="20"/>
        </w:rPr>
        <w:t>е</w:t>
      </w:r>
      <w:r w:rsidRPr="005D0476">
        <w:rPr>
          <w:rFonts w:ascii="Times New Roman" w:hAnsi="Times New Roman"/>
          <w:bCs/>
          <w:sz w:val="20"/>
          <w:szCs w:val="20"/>
          <w:lang w:val="sr-Cyrl-CS"/>
        </w:rPr>
        <w:t xml:space="preserve"> производств</w:t>
      </w:r>
      <w:r w:rsidRPr="005D0476">
        <w:rPr>
          <w:rFonts w:ascii="Times New Roman" w:hAnsi="Times New Roman"/>
          <w:bCs/>
          <w:sz w:val="20"/>
          <w:szCs w:val="20"/>
        </w:rPr>
        <w:t>о;</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на имущество участника закупки не наложен арест по решению суда, административного органа и (</w:t>
      </w:r>
      <w:proofErr w:type="gramStart"/>
      <w:r w:rsidRPr="005D0476">
        <w:rPr>
          <w:rFonts w:ascii="Times New Roman" w:hAnsi="Times New Roman"/>
          <w:sz w:val="20"/>
          <w:szCs w:val="20"/>
          <w:lang w:val="sr-Cyrl-CS"/>
        </w:rPr>
        <w:t xml:space="preserve">или) </w:t>
      </w:r>
      <w:proofErr w:type="gramEnd"/>
      <w:r w:rsidRPr="005D0476">
        <w:rPr>
          <w:rFonts w:ascii="Times New Roman" w:hAnsi="Times New Roman"/>
          <w:sz w:val="20"/>
          <w:szCs w:val="20"/>
          <w:lang w:val="sr-Cyrl-CS"/>
        </w:rPr>
        <w:t xml:space="preserve">экономическая деятельность участника закупки не приостановлена; </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не нахождение</w:t>
      </w:r>
      <w:r w:rsidRPr="005D0476">
        <w:rPr>
          <w:rFonts w:ascii="Times New Roman" w:hAnsi="Times New Roman"/>
          <w:sz w:val="20"/>
          <w:szCs w:val="20"/>
          <w:lang w:val="sr-Cyrl-CS"/>
        </w:rPr>
        <w:t xml:space="preserve"> в реестр</w:t>
      </w:r>
      <w:r w:rsidR="00E64E6B">
        <w:rPr>
          <w:rFonts w:ascii="Times New Roman" w:hAnsi="Times New Roman"/>
          <w:sz w:val="20"/>
          <w:szCs w:val="20"/>
        </w:rPr>
        <w:t>е</w:t>
      </w:r>
      <w:r w:rsidRPr="005D0476">
        <w:rPr>
          <w:rFonts w:ascii="Times New Roman" w:hAnsi="Times New Roman"/>
          <w:sz w:val="20"/>
          <w:szCs w:val="20"/>
          <w:lang w:val="sr-Cyrl-CS"/>
        </w:rPr>
        <w:t xml:space="preserve"> недобросовестных поставщиков, предусмотренном Федеральным Законом №223-ФЗ </w:t>
      </w:r>
      <w:r w:rsidR="00D81A91">
        <w:rPr>
          <w:rFonts w:ascii="Times New Roman" w:hAnsi="Times New Roman"/>
          <w:sz w:val="20"/>
          <w:szCs w:val="20"/>
          <w:lang w:val="sr-Cyrl-CS"/>
        </w:rPr>
        <w:t xml:space="preserve">«О </w:t>
      </w:r>
      <w:r w:rsidR="00D81A91" w:rsidRPr="00D81A91">
        <w:rPr>
          <w:rFonts w:ascii="Times New Roman" w:hAnsi="Times New Roman"/>
          <w:sz w:val="20"/>
          <w:szCs w:val="20"/>
          <w:lang w:val="sr-Cyrl-CS"/>
        </w:rPr>
        <w:t>закупках товаров, работ, услуг отдельными видами юридических лиц»</w:t>
      </w:r>
      <w:r w:rsidR="00D81A91">
        <w:rPr>
          <w:rFonts w:ascii="Times New Roman" w:hAnsi="Times New Roman"/>
          <w:sz w:val="20"/>
          <w:szCs w:val="20"/>
          <w:lang w:val="sr-Cyrl-CS"/>
        </w:rPr>
        <w:t xml:space="preserve"> </w:t>
      </w:r>
      <w:r w:rsidRPr="005D0476">
        <w:rPr>
          <w:rFonts w:ascii="Times New Roman" w:hAnsi="Times New Roman"/>
          <w:sz w:val="20"/>
          <w:szCs w:val="20"/>
          <w:lang w:val="sr-Cyrl-CS"/>
        </w:rPr>
        <w:t>и в реестре недобросовестных поставщиков,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r w:rsidRPr="005D0476">
        <w:rPr>
          <w:rFonts w:ascii="Times New Roman" w:hAnsi="Times New Roman"/>
          <w:b/>
          <w:sz w:val="20"/>
          <w:szCs w:val="20"/>
        </w:rPr>
        <w:t>»</w:t>
      </w:r>
      <w:r w:rsidRPr="005D0476">
        <w:rPr>
          <w:rFonts w:ascii="Times New Roman" w:hAnsi="Times New Roman"/>
          <w:sz w:val="20"/>
          <w:szCs w:val="20"/>
          <w:lang w:val="sr-Cyrl-CS"/>
        </w:rPr>
        <w:t>;</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отсутствие</w:t>
      </w:r>
      <w:r w:rsidR="00F62282" w:rsidRPr="005D0476">
        <w:rPr>
          <w:rFonts w:ascii="Times New Roman" w:hAnsi="Times New Roman"/>
          <w:sz w:val="20"/>
          <w:szCs w:val="20"/>
        </w:rPr>
        <w:t xml:space="preserve"> </w:t>
      </w:r>
      <w:r w:rsidRPr="005D0476">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2F5B6E" w:rsidRPr="00D57686" w:rsidRDefault="002F5B6E" w:rsidP="00D57686">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 xml:space="preserve">соответствие требованиям, </w:t>
      </w:r>
      <w:r w:rsidRPr="005D0476">
        <w:rPr>
          <w:rFonts w:ascii="Times New Roman" w:hAnsi="Times New Roman"/>
          <w:sz w:val="20"/>
          <w:szCs w:val="20"/>
          <w:lang w:val="sr-Cyrl-CS"/>
        </w:rPr>
        <w:t>установленны</w:t>
      </w:r>
      <w:r w:rsidRPr="005D0476">
        <w:rPr>
          <w:rFonts w:ascii="Times New Roman" w:hAnsi="Times New Roman"/>
          <w:sz w:val="20"/>
          <w:szCs w:val="20"/>
        </w:rPr>
        <w:t>м</w:t>
      </w:r>
      <w:r w:rsidRPr="005D0476">
        <w:rPr>
          <w:rFonts w:ascii="Times New Roman" w:hAnsi="Times New Roman"/>
          <w:sz w:val="20"/>
          <w:szCs w:val="20"/>
          <w:lang w:val="sr-Cyrl-CS"/>
        </w:rPr>
        <w:t xml:space="preserve"> законодательством Российской Федерации</w:t>
      </w:r>
      <w:r w:rsidR="00D57686" w:rsidRPr="00D57686">
        <w:rPr>
          <w:rFonts w:ascii="Times New Roman" w:hAnsi="Times New Roman"/>
          <w:sz w:val="20"/>
          <w:szCs w:val="20"/>
        </w:rPr>
        <w:t>.</w:t>
      </w:r>
      <w:bookmarkStart w:id="5" w:name="_GoBack"/>
      <w:bookmarkEnd w:id="5"/>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p w:rsidR="009B3001" w:rsidRPr="009B3001" w:rsidRDefault="00F62282" w:rsidP="009B3001">
      <w:pPr>
        <w:pStyle w:val="aff9"/>
        <w:numPr>
          <w:ilvl w:val="0"/>
          <w:numId w:val="1"/>
        </w:numPr>
        <w:rPr>
          <w:rFonts w:ascii="Times New Roman" w:hAnsi="Times New Roman"/>
          <w:i/>
          <w:sz w:val="20"/>
          <w:szCs w:val="20"/>
        </w:rPr>
      </w:pPr>
      <w:r w:rsidRPr="009B3001">
        <w:rPr>
          <w:rFonts w:ascii="Times New Roman" w:hAnsi="Times New Roman"/>
          <w:i/>
          <w:sz w:val="20"/>
          <w:szCs w:val="20"/>
        </w:rPr>
        <w:t xml:space="preserve">* </w:t>
      </w:r>
      <w:r w:rsidR="002F5B6E" w:rsidRPr="009B3001">
        <w:rPr>
          <w:rFonts w:ascii="Times New Roman" w:hAnsi="Times New Roman"/>
          <w:i/>
          <w:sz w:val="20"/>
          <w:szCs w:val="20"/>
        </w:rPr>
        <w:t xml:space="preserve">Заполнение настоящей Формы носит исключительно рекомендательный характер, </w:t>
      </w:r>
      <w:r w:rsidR="009B3001" w:rsidRPr="009B3001">
        <w:rPr>
          <w:rFonts w:ascii="Times New Roman" w:hAnsi="Times New Roman"/>
          <w:i/>
          <w:sz w:val="20"/>
          <w:szCs w:val="20"/>
        </w:rPr>
        <w:t>несоблюдение Формы не влечет отказ в допуске к участию в редукционе.</w:t>
      </w:r>
    </w:p>
    <w:p w:rsidR="00CD2245" w:rsidRDefault="00CD2245">
      <w:pPr>
        <w:suppressAutoHyphens w:val="0"/>
        <w:spacing w:after="0" w:line="240" w:lineRule="auto"/>
        <w:rPr>
          <w:rFonts w:ascii="Times New Roman" w:eastAsia="DejaVu Sans" w:hAnsi="Times New Roman"/>
          <w:b/>
          <w:sz w:val="24"/>
          <w:szCs w:val="24"/>
        </w:rPr>
      </w:pPr>
      <w:r>
        <w:rPr>
          <w:rFonts w:ascii="Times New Roman" w:eastAsia="DejaVu Sans" w:hAnsi="Times New Roman"/>
          <w:b/>
          <w:sz w:val="24"/>
          <w:szCs w:val="24"/>
        </w:rPr>
        <w:br w:type="page"/>
      </w:r>
    </w:p>
    <w:p w:rsidR="002F5B6E" w:rsidRPr="005D0476" w:rsidRDefault="002F5B6E" w:rsidP="002F5B6E">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r w:rsidRPr="005D0476">
        <w:rPr>
          <w:rFonts w:ascii="Times New Roman" w:eastAsia="DejaVu Sans" w:hAnsi="Times New Roman"/>
          <w:b/>
          <w:sz w:val="24"/>
          <w:szCs w:val="24"/>
        </w:rPr>
        <w:lastRenderedPageBreak/>
        <w:t xml:space="preserve">Раздел 3.3. Форма </w:t>
      </w:r>
      <w:r w:rsidR="00E54AA1">
        <w:rPr>
          <w:rFonts w:ascii="Times New Roman" w:eastAsia="DejaVu Sans" w:hAnsi="Times New Roman"/>
          <w:b/>
          <w:sz w:val="24"/>
          <w:szCs w:val="24"/>
        </w:rPr>
        <w:t>предложения о поставке товара *</w:t>
      </w:r>
    </w:p>
    <w:p w:rsidR="002F5B6E" w:rsidRPr="004F721C" w:rsidRDefault="002F5B6E" w:rsidP="002F5B6E">
      <w:pPr>
        <w:widowControl w:val="0"/>
        <w:suppressAutoHyphens w:val="0"/>
        <w:spacing w:after="0" w:line="240" w:lineRule="auto"/>
        <w:ind w:firstLine="709"/>
        <w:contextualSpacing/>
        <w:jc w:val="center"/>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
          <w:bCs/>
          <w:spacing w:val="-2"/>
          <w:sz w:val="24"/>
          <w:szCs w:val="24"/>
        </w:rPr>
      </w:pPr>
      <w:r w:rsidRPr="004F721C">
        <w:rPr>
          <w:rFonts w:ascii="Times New Roman" w:eastAsia="DejaVu Sans" w:hAnsi="Times New Roman"/>
          <w:b/>
          <w:bCs/>
          <w:spacing w:val="-2"/>
          <w:sz w:val="24"/>
          <w:szCs w:val="24"/>
        </w:rPr>
        <w:t>Предложение о поставке товара</w:t>
      </w: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Cs/>
          <w:spacing w:val="-2"/>
          <w:sz w:val="24"/>
          <w:szCs w:val="24"/>
        </w:rPr>
      </w:pPr>
    </w:p>
    <w:p w:rsidR="002F5B6E" w:rsidRPr="004F721C" w:rsidRDefault="002F5B6E" w:rsidP="002F5B6E">
      <w:pPr>
        <w:widowControl w:val="0"/>
        <w:suppressAutoHyphens w:val="0"/>
        <w:spacing w:after="0" w:line="240" w:lineRule="auto"/>
        <w:ind w:firstLine="709"/>
        <w:contextualSpacing/>
        <w:jc w:val="both"/>
        <w:rPr>
          <w:sz w:val="24"/>
          <w:szCs w:val="24"/>
        </w:rPr>
      </w:pPr>
    </w:p>
    <w:tbl>
      <w:tblPr>
        <w:tblW w:w="1077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692"/>
        <w:gridCol w:w="3114"/>
        <w:gridCol w:w="4113"/>
      </w:tblGrid>
      <w:tr w:rsidR="002F5B6E" w:rsidRPr="005D0476" w:rsidTr="007A1174">
        <w:trPr>
          <w:trHeight w:val="705"/>
        </w:trPr>
        <w:tc>
          <w:tcPr>
            <w:tcW w:w="3544"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contextualSpacing/>
              <w:jc w:val="center"/>
              <w:rPr>
                <w:sz w:val="20"/>
                <w:szCs w:val="20"/>
              </w:rPr>
            </w:pPr>
            <w:r w:rsidRPr="005D0476">
              <w:rPr>
                <w:rFonts w:ascii="Times New Roman" w:hAnsi="Times New Roman"/>
                <w:b/>
                <w:bCs/>
                <w:sz w:val="20"/>
                <w:szCs w:val="20"/>
              </w:rPr>
              <w:t>Номер и наименование закупки</w:t>
            </w:r>
          </w:p>
        </w:tc>
        <w:tc>
          <w:tcPr>
            <w:tcW w:w="7229"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ind w:firstLine="709"/>
              <w:contextualSpacing/>
              <w:jc w:val="center"/>
              <w:rPr>
                <w:sz w:val="20"/>
                <w:szCs w:val="20"/>
              </w:rPr>
            </w:pPr>
            <w:r w:rsidRPr="005D0476">
              <w:rPr>
                <w:rFonts w:ascii="Times New Roman" w:hAnsi="Times New Roman"/>
                <w:b/>
                <w:bCs/>
                <w:sz w:val="20"/>
                <w:szCs w:val="20"/>
              </w:rPr>
              <w:t>№_____________________________  ___________________________________________</w:t>
            </w:r>
          </w:p>
        </w:tc>
      </w:tr>
      <w:tr w:rsidR="002F5B6E" w:rsidRPr="005D0476" w:rsidTr="002F5B6E">
        <w:tc>
          <w:tcPr>
            <w:tcW w:w="854" w:type="dxa"/>
            <w:tcBorders>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 xml:space="preserve">№ </w:t>
            </w:r>
            <w:proofErr w:type="gramStart"/>
            <w:r w:rsidRPr="005D0476">
              <w:rPr>
                <w:rFonts w:ascii="Times New Roman" w:eastAsia="Arial Unicode MS" w:hAnsi="Times New Roman"/>
                <w:b/>
                <w:bCs/>
                <w:sz w:val="20"/>
                <w:szCs w:val="20"/>
              </w:rPr>
              <w:t>п</w:t>
            </w:r>
            <w:proofErr w:type="gramEnd"/>
            <w:r w:rsidRPr="005D0476">
              <w:rPr>
                <w:rFonts w:ascii="Times New Roman" w:eastAsia="Arial Unicode MS" w:hAnsi="Times New Roman"/>
                <w:b/>
                <w:bCs/>
                <w:sz w:val="20"/>
                <w:szCs w:val="20"/>
              </w:rPr>
              <w:t>/п</w:t>
            </w:r>
          </w:p>
        </w:tc>
        <w:tc>
          <w:tcPr>
            <w:tcW w:w="2693"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Наименование Товара, предлагаемого Участником закупки</w:t>
            </w:r>
          </w:p>
          <w:p w:rsidR="002F5B6E" w:rsidRPr="005D0476" w:rsidRDefault="002F5B6E" w:rsidP="002F5B6E">
            <w:pPr>
              <w:spacing w:after="0" w:line="240" w:lineRule="auto"/>
              <w:contextualSpacing/>
              <w:jc w:val="center"/>
              <w:rPr>
                <w:rFonts w:ascii="Times New Roman" w:hAnsi="Times New Roman"/>
                <w:b/>
                <w:bCs/>
                <w:kern w:val="0"/>
                <w:sz w:val="20"/>
                <w:szCs w:val="20"/>
                <w:lang w:eastAsia="ru-RU"/>
              </w:rPr>
            </w:pPr>
            <w:r w:rsidRPr="005D0476">
              <w:rPr>
                <w:rFonts w:ascii="Times New Roman" w:hAnsi="Times New Roman"/>
                <w:b/>
                <w:bCs/>
                <w:kern w:val="0"/>
                <w:sz w:val="20"/>
                <w:szCs w:val="20"/>
                <w:lang w:eastAsia="ru-RU"/>
              </w:rPr>
              <w:t xml:space="preserve">и указание на товарный знак </w:t>
            </w:r>
          </w:p>
          <w:p w:rsidR="002F5B6E" w:rsidRPr="005D0476" w:rsidRDefault="002F5B6E" w:rsidP="002F5B6E">
            <w:pPr>
              <w:spacing w:after="0" w:line="240" w:lineRule="auto"/>
              <w:contextualSpacing/>
              <w:jc w:val="center"/>
              <w:rPr>
                <w:sz w:val="20"/>
                <w:szCs w:val="20"/>
              </w:rPr>
            </w:pPr>
            <w:r w:rsidRPr="005D0476">
              <w:rPr>
                <w:rFonts w:ascii="Times New Roman" w:hAnsi="Times New Roman"/>
                <w:b/>
                <w:bCs/>
                <w:kern w:val="0"/>
                <w:sz w:val="20"/>
                <w:szCs w:val="20"/>
                <w:lang w:eastAsia="ru-RU"/>
              </w:rPr>
              <w:t>(при наличии)</w:t>
            </w:r>
          </w:p>
        </w:tc>
        <w:tc>
          <w:tcPr>
            <w:tcW w:w="3115"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Характеристика Товара, предлагаемого Участником закупки</w:t>
            </w:r>
          </w:p>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(конкретные показатели, соответствующие значениям, установленным документацией)</w:t>
            </w:r>
          </w:p>
        </w:tc>
        <w:tc>
          <w:tcPr>
            <w:tcW w:w="4111"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hAnsi="Times New Roman"/>
                <w:b/>
                <w:bCs/>
                <w:sz w:val="20"/>
                <w:szCs w:val="20"/>
              </w:rPr>
            </w:pPr>
            <w:r w:rsidRPr="005D0476">
              <w:rPr>
                <w:rFonts w:ascii="Times New Roman" w:eastAsia="Arial Unicode MS" w:hAnsi="Times New Roman"/>
                <w:b/>
                <w:bCs/>
                <w:sz w:val="20"/>
                <w:szCs w:val="20"/>
              </w:rPr>
              <w:t>Наименование страны происхождения товара **</w:t>
            </w:r>
          </w:p>
        </w:tc>
      </w:tr>
      <w:tr w:rsidR="002F5B6E" w:rsidRPr="005D0476" w:rsidTr="002F5B6E">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1</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Cs/>
                <w:sz w:val="20"/>
                <w:szCs w:val="20"/>
              </w:rPr>
            </w:pPr>
          </w:p>
        </w:tc>
      </w:tr>
      <w:tr w:rsidR="002F5B6E" w:rsidRPr="005D0476" w:rsidTr="002F5B6E">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2</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r>
    </w:tbl>
    <w:p w:rsidR="002F5B6E" w:rsidRPr="004F721C" w:rsidRDefault="002F5B6E" w:rsidP="002F5B6E">
      <w:pPr>
        <w:widowControl w:val="0"/>
        <w:suppressAutoHyphens w:val="0"/>
        <w:spacing w:after="0" w:line="240" w:lineRule="auto"/>
        <w:ind w:firstLine="709"/>
        <w:contextualSpacing/>
        <w:jc w:val="both"/>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both"/>
        <w:rPr>
          <w:rFonts w:ascii="Times New Roman" w:hAnsi="Times New Roman"/>
          <w:b/>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r w:rsidRPr="004F721C">
        <w:rPr>
          <w:rFonts w:ascii="Times New Roman" w:hAnsi="Times New Roman"/>
          <w:b/>
          <w:i/>
          <w:sz w:val="24"/>
          <w:szCs w:val="24"/>
        </w:rPr>
        <w:t>Комментарий</w:t>
      </w: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lang w:eastAsia="ru-RU"/>
        </w:rPr>
      </w:pPr>
      <w:r w:rsidRPr="005D0476">
        <w:rPr>
          <w:rFonts w:ascii="Times New Roman" w:hAnsi="Times New Roman"/>
          <w:i/>
          <w:sz w:val="20"/>
          <w:szCs w:val="20"/>
        </w:rPr>
        <w:t xml:space="preserve">Обращаем ваше внимание, что </w:t>
      </w:r>
      <w:r w:rsidRPr="005D0476">
        <w:rPr>
          <w:rFonts w:ascii="Times New Roman" w:hAnsi="Times New Roman"/>
          <w:i/>
          <w:sz w:val="20"/>
          <w:szCs w:val="20"/>
          <w:u w:val="single"/>
        </w:rPr>
        <w:t xml:space="preserve">участникам закупки </w:t>
      </w:r>
      <w:r w:rsidRPr="005D0476">
        <w:rPr>
          <w:rFonts w:ascii="Times New Roman" w:hAnsi="Times New Roman"/>
          <w:i/>
          <w:sz w:val="20"/>
          <w:szCs w:val="20"/>
        </w:rPr>
        <w:t>в обязательном порядке</w:t>
      </w:r>
      <w:r w:rsidR="002E2054" w:rsidRPr="005D0476">
        <w:rPr>
          <w:rFonts w:ascii="Times New Roman" w:hAnsi="Times New Roman"/>
          <w:i/>
          <w:sz w:val="20"/>
          <w:szCs w:val="20"/>
        </w:rPr>
        <w:t xml:space="preserve"> </w:t>
      </w:r>
      <w:r w:rsidRPr="005D0476">
        <w:rPr>
          <w:rFonts w:ascii="Times New Roman" w:hAnsi="Times New Roman"/>
          <w:i/>
          <w:kern w:val="0"/>
          <w:sz w:val="20"/>
          <w:szCs w:val="20"/>
          <w:lang w:eastAsia="ru-RU"/>
        </w:rPr>
        <w:t xml:space="preserve">необходимо указать </w:t>
      </w:r>
      <w:r w:rsidRPr="005D0476">
        <w:rPr>
          <w:rFonts w:ascii="Times New Roman" w:hAnsi="Times New Roman"/>
          <w:i/>
          <w:kern w:val="0"/>
          <w:sz w:val="20"/>
          <w:szCs w:val="20"/>
          <w:u w:val="single"/>
          <w:lang w:eastAsia="ru-RU"/>
        </w:rPr>
        <w:t>конкретные показатели товара</w:t>
      </w:r>
      <w:r w:rsidRPr="005D0476">
        <w:rPr>
          <w:rFonts w:ascii="Times New Roman" w:hAnsi="Times New Roman"/>
          <w:i/>
          <w:kern w:val="0"/>
          <w:sz w:val="20"/>
          <w:szCs w:val="20"/>
          <w:lang w:eastAsia="ru-RU"/>
        </w:rPr>
        <w:t>, соответствующие значениям, установленным в документации о редукционе, и указать товарный знак (при наличии).</w:t>
      </w: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highlight w:val="yellow"/>
          <w:lang w:eastAsia="ru-RU"/>
        </w:rPr>
      </w:pPr>
      <w:r w:rsidRPr="005D0476">
        <w:rPr>
          <w:rFonts w:ascii="Times New Roman" w:hAnsi="Times New Roman"/>
          <w:b/>
          <w:i/>
          <w:kern w:val="0"/>
          <w:sz w:val="20"/>
          <w:szCs w:val="20"/>
          <w:lang w:eastAsia="ru-RU"/>
        </w:rPr>
        <w:t>**</w:t>
      </w:r>
      <w:r w:rsidR="006E2E86" w:rsidRPr="005D0476">
        <w:rPr>
          <w:rFonts w:ascii="Times New Roman" w:hAnsi="Times New Roman"/>
          <w:sz w:val="20"/>
          <w:szCs w:val="20"/>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2F5B6E" w:rsidRPr="005D0476" w:rsidRDefault="002F5B6E" w:rsidP="002F5B6E">
      <w:pPr>
        <w:widowControl w:val="0"/>
        <w:suppressAutoHyphens w:val="0"/>
        <w:spacing w:after="0" w:line="240" w:lineRule="auto"/>
        <w:ind w:firstLine="709"/>
        <w:contextualSpacing/>
        <w:rPr>
          <w:rFonts w:ascii="Times New Roman" w:hAnsi="Times New Roman"/>
          <w:b/>
          <w:i/>
          <w:sz w:val="20"/>
          <w:szCs w:val="20"/>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E2054">
      <w:pPr>
        <w:widowControl w:val="0"/>
        <w:suppressAutoHyphens w:val="0"/>
        <w:spacing w:after="0" w:line="240" w:lineRule="auto"/>
        <w:ind w:firstLine="709"/>
        <w:contextualSpacing/>
        <w:jc w:val="both"/>
        <w:rPr>
          <w:rFonts w:ascii="Times New Roman" w:hAnsi="Times New Roman"/>
          <w:sz w:val="24"/>
          <w:szCs w:val="24"/>
        </w:rPr>
      </w:pPr>
    </w:p>
    <w:p w:rsidR="002F5B6E" w:rsidRPr="00E64E6B" w:rsidRDefault="005D0476" w:rsidP="00E64E6B">
      <w:pPr>
        <w:spacing w:after="0" w:line="240" w:lineRule="auto"/>
        <w:jc w:val="both"/>
        <w:rPr>
          <w:i/>
          <w:sz w:val="20"/>
          <w:szCs w:val="20"/>
        </w:rPr>
      </w:pPr>
      <w:r w:rsidRPr="00E64E6B">
        <w:rPr>
          <w:rFonts w:ascii="Times New Roman" w:hAnsi="Times New Roman"/>
          <w:i/>
          <w:sz w:val="20"/>
          <w:szCs w:val="20"/>
        </w:rPr>
        <w:t xml:space="preserve">* </w:t>
      </w:r>
      <w:r w:rsidR="002F5B6E" w:rsidRPr="00E64E6B">
        <w:rPr>
          <w:rFonts w:ascii="Times New Roman" w:hAnsi="Times New Roman"/>
          <w:i/>
          <w:sz w:val="20"/>
          <w:szCs w:val="20"/>
        </w:rPr>
        <w:t>Заполнение настоящей Формы носит исключительно рекомендательный характер, несоблюдение Формы не влечет отказ в допуске к участию в редукционе.</w:t>
      </w:r>
    </w:p>
    <w:p w:rsidR="00E247DE" w:rsidRPr="0030647A" w:rsidRDefault="00E247DE" w:rsidP="004F721C">
      <w:pPr>
        <w:widowControl w:val="0"/>
        <w:tabs>
          <w:tab w:val="left" w:pos="360"/>
        </w:tabs>
        <w:spacing w:after="0" w:line="240" w:lineRule="auto"/>
        <w:ind w:firstLine="709"/>
        <w:contextualSpacing/>
        <w:rPr>
          <w:rFonts w:ascii="Times New Roman" w:hAnsi="Times New Roman"/>
          <w:bCs/>
          <w:sz w:val="28"/>
          <w:szCs w:val="28"/>
        </w:rPr>
      </w:pPr>
    </w:p>
    <w:bookmarkEnd w:id="4"/>
    <w:p w:rsidR="00E247DE" w:rsidRPr="002E2054" w:rsidRDefault="00E247DE" w:rsidP="002E2054">
      <w:pPr>
        <w:spacing w:after="0" w:line="240" w:lineRule="auto"/>
        <w:contextualSpacing/>
        <w:rPr>
          <w:sz w:val="2"/>
          <w:szCs w:val="2"/>
        </w:rPr>
      </w:pPr>
    </w:p>
    <w:sectPr w:rsidR="00E247DE" w:rsidRPr="002E2054" w:rsidSect="002E2054">
      <w:footerReference w:type="even" r:id="rId10"/>
      <w:footerReference w:type="default" r:id="rId11"/>
      <w:pgSz w:w="11906" w:h="16838"/>
      <w:pgMar w:top="301" w:right="425" w:bottom="357" w:left="567" w:header="181" w:footer="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85A" w:rsidRDefault="008E485A">
      <w:r>
        <w:separator/>
      </w:r>
    </w:p>
  </w:endnote>
  <w:endnote w:type="continuationSeparator" w:id="0">
    <w:p w:rsidR="008E485A" w:rsidRDefault="008E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DejaVu Sans">
    <w:altName w:val="Times New Roman"/>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17</w:t>
    </w:r>
    <w:r>
      <w:rPr>
        <w:rStyle w:val="af1"/>
      </w:rPr>
      <w:fldChar w:fldCharType="end"/>
    </w:r>
  </w:p>
  <w:p w:rsidR="00DE7B85" w:rsidRDefault="00DE7B85" w:rsidP="009C25BA">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D57686">
      <w:rPr>
        <w:rStyle w:val="af1"/>
        <w:noProof/>
      </w:rPr>
      <w:t>5</w:t>
    </w:r>
    <w:r>
      <w:rPr>
        <w:rStyle w:val="af1"/>
      </w:rPr>
      <w:fldChar w:fldCharType="end"/>
    </w:r>
  </w:p>
  <w:p w:rsidR="00DE7B85" w:rsidRDefault="00DE7B85" w:rsidP="009C25BA">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85A" w:rsidRDefault="008E485A">
      <w:r>
        <w:separator/>
      </w:r>
    </w:p>
  </w:footnote>
  <w:footnote w:type="continuationSeparator" w:id="0">
    <w:p w:rsidR="008E485A" w:rsidRDefault="008E48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nsid w:val="FFFFFF7E"/>
    <w:multiLevelType w:val="singleLevel"/>
    <w:tmpl w:val="33C6B362"/>
    <w:lvl w:ilvl="0">
      <w:start w:val="1"/>
      <w:numFmt w:val="decimal"/>
      <w:pStyle w:val="3"/>
      <w:lvlText w:val="%1."/>
      <w:lvlJc w:val="left"/>
      <w:pPr>
        <w:tabs>
          <w:tab w:val="num" w:pos="926"/>
        </w:tabs>
        <w:ind w:left="926" w:hanging="360"/>
      </w:pPr>
    </w:lvl>
  </w:abstractNum>
  <w:abstractNum w:abstractNumId="3">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nsid w:val="FFFFFF88"/>
    <w:multiLevelType w:val="singleLevel"/>
    <w:tmpl w:val="726279B0"/>
    <w:lvl w:ilvl="0">
      <w:start w:val="1"/>
      <w:numFmt w:val="decimal"/>
      <w:pStyle w:val="a"/>
      <w:lvlText w:val="%1."/>
      <w:lvlJc w:val="left"/>
      <w:pPr>
        <w:tabs>
          <w:tab w:val="num" w:pos="360"/>
        </w:tabs>
        <w:ind w:left="360" w:hanging="360"/>
      </w:pPr>
    </w:lvl>
  </w:abstractNum>
  <w:abstractNum w:abstractNumId="9">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D8F5E88"/>
    <w:multiLevelType w:val="singleLevel"/>
    <w:tmpl w:val="95A8BF74"/>
    <w:lvl w:ilvl="0">
      <w:start w:val="1"/>
      <w:numFmt w:val="bullet"/>
      <w:lvlText w:val="-"/>
      <w:lvlJc w:val="left"/>
      <w:pPr>
        <w:tabs>
          <w:tab w:val="num" w:pos="720"/>
        </w:tabs>
        <w:ind w:left="720" w:hanging="360"/>
      </w:pPr>
    </w:lvl>
  </w:abstractNum>
  <w:abstractNum w:abstractNumId="35">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A30"/>
    <w:rsid w:val="00000767"/>
    <w:rsid w:val="00001FCC"/>
    <w:rsid w:val="00002383"/>
    <w:rsid w:val="000036EF"/>
    <w:rsid w:val="00007401"/>
    <w:rsid w:val="00007A07"/>
    <w:rsid w:val="0001089F"/>
    <w:rsid w:val="000118C8"/>
    <w:rsid w:val="00012A17"/>
    <w:rsid w:val="00017179"/>
    <w:rsid w:val="000204A2"/>
    <w:rsid w:val="000205BF"/>
    <w:rsid w:val="000219A1"/>
    <w:rsid w:val="000226F6"/>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60DB8"/>
    <w:rsid w:val="00061D14"/>
    <w:rsid w:val="00062075"/>
    <w:rsid w:val="000637F0"/>
    <w:rsid w:val="00065F71"/>
    <w:rsid w:val="00071A71"/>
    <w:rsid w:val="00074D0E"/>
    <w:rsid w:val="000765DE"/>
    <w:rsid w:val="000777C2"/>
    <w:rsid w:val="0008093D"/>
    <w:rsid w:val="00081273"/>
    <w:rsid w:val="000812DA"/>
    <w:rsid w:val="00083BE7"/>
    <w:rsid w:val="0008544D"/>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215E"/>
    <w:rsid w:val="000E3230"/>
    <w:rsid w:val="000E3CF0"/>
    <w:rsid w:val="000E720F"/>
    <w:rsid w:val="000F28E6"/>
    <w:rsid w:val="000F2F1F"/>
    <w:rsid w:val="000F30D0"/>
    <w:rsid w:val="000F3745"/>
    <w:rsid w:val="000F3BA8"/>
    <w:rsid w:val="000F53D8"/>
    <w:rsid w:val="000F54B5"/>
    <w:rsid w:val="000F6E02"/>
    <w:rsid w:val="000F7DE2"/>
    <w:rsid w:val="0010103D"/>
    <w:rsid w:val="00101E0C"/>
    <w:rsid w:val="0010220D"/>
    <w:rsid w:val="00102435"/>
    <w:rsid w:val="001056B8"/>
    <w:rsid w:val="00105AAF"/>
    <w:rsid w:val="001075C2"/>
    <w:rsid w:val="00107F72"/>
    <w:rsid w:val="0011221C"/>
    <w:rsid w:val="00114A0F"/>
    <w:rsid w:val="00116305"/>
    <w:rsid w:val="00122C5B"/>
    <w:rsid w:val="0012446A"/>
    <w:rsid w:val="00125A0F"/>
    <w:rsid w:val="0013104B"/>
    <w:rsid w:val="00131CE7"/>
    <w:rsid w:val="001343D3"/>
    <w:rsid w:val="001361C7"/>
    <w:rsid w:val="0013630B"/>
    <w:rsid w:val="0013740E"/>
    <w:rsid w:val="001405FB"/>
    <w:rsid w:val="001434CD"/>
    <w:rsid w:val="0014368E"/>
    <w:rsid w:val="00146EBA"/>
    <w:rsid w:val="0014798D"/>
    <w:rsid w:val="001517AA"/>
    <w:rsid w:val="00151B5B"/>
    <w:rsid w:val="001537C5"/>
    <w:rsid w:val="00153E9C"/>
    <w:rsid w:val="001563CD"/>
    <w:rsid w:val="0015706B"/>
    <w:rsid w:val="0016082D"/>
    <w:rsid w:val="00161703"/>
    <w:rsid w:val="00166A41"/>
    <w:rsid w:val="001735C1"/>
    <w:rsid w:val="001736DC"/>
    <w:rsid w:val="00173B33"/>
    <w:rsid w:val="00173EA3"/>
    <w:rsid w:val="001740E7"/>
    <w:rsid w:val="00180697"/>
    <w:rsid w:val="00182D16"/>
    <w:rsid w:val="001855BE"/>
    <w:rsid w:val="00185CB1"/>
    <w:rsid w:val="00186A25"/>
    <w:rsid w:val="00190E3E"/>
    <w:rsid w:val="00191515"/>
    <w:rsid w:val="00191A39"/>
    <w:rsid w:val="001936F7"/>
    <w:rsid w:val="00194FAC"/>
    <w:rsid w:val="001A12EC"/>
    <w:rsid w:val="001A1AA3"/>
    <w:rsid w:val="001A4415"/>
    <w:rsid w:val="001A5A85"/>
    <w:rsid w:val="001A6AA7"/>
    <w:rsid w:val="001A6F31"/>
    <w:rsid w:val="001B1056"/>
    <w:rsid w:val="001B188A"/>
    <w:rsid w:val="001B1D91"/>
    <w:rsid w:val="001B2446"/>
    <w:rsid w:val="001B3CA6"/>
    <w:rsid w:val="001B5321"/>
    <w:rsid w:val="001B7E32"/>
    <w:rsid w:val="001C25D5"/>
    <w:rsid w:val="001C313F"/>
    <w:rsid w:val="001C39E8"/>
    <w:rsid w:val="001C765E"/>
    <w:rsid w:val="001C7B70"/>
    <w:rsid w:val="001D00AE"/>
    <w:rsid w:val="001D0F0F"/>
    <w:rsid w:val="001D37B4"/>
    <w:rsid w:val="001D502E"/>
    <w:rsid w:val="001E024B"/>
    <w:rsid w:val="001E26C5"/>
    <w:rsid w:val="001E285B"/>
    <w:rsid w:val="001E5EAE"/>
    <w:rsid w:val="001E70E8"/>
    <w:rsid w:val="001F2D2B"/>
    <w:rsid w:val="001F3037"/>
    <w:rsid w:val="001F42CA"/>
    <w:rsid w:val="001F5D36"/>
    <w:rsid w:val="002034C5"/>
    <w:rsid w:val="00203CFB"/>
    <w:rsid w:val="002062DA"/>
    <w:rsid w:val="00207260"/>
    <w:rsid w:val="00212018"/>
    <w:rsid w:val="00213362"/>
    <w:rsid w:val="00213896"/>
    <w:rsid w:val="00215723"/>
    <w:rsid w:val="00215E68"/>
    <w:rsid w:val="00216AB1"/>
    <w:rsid w:val="002225C4"/>
    <w:rsid w:val="00224424"/>
    <w:rsid w:val="00226407"/>
    <w:rsid w:val="00226569"/>
    <w:rsid w:val="00226759"/>
    <w:rsid w:val="0022684C"/>
    <w:rsid w:val="0023368E"/>
    <w:rsid w:val="00234DBF"/>
    <w:rsid w:val="00234ED7"/>
    <w:rsid w:val="00237D9C"/>
    <w:rsid w:val="00240770"/>
    <w:rsid w:val="00240ED8"/>
    <w:rsid w:val="00241019"/>
    <w:rsid w:val="00243525"/>
    <w:rsid w:val="00245480"/>
    <w:rsid w:val="002464CD"/>
    <w:rsid w:val="00247F0B"/>
    <w:rsid w:val="00250486"/>
    <w:rsid w:val="00250AA4"/>
    <w:rsid w:val="00250E0C"/>
    <w:rsid w:val="00250E70"/>
    <w:rsid w:val="00253796"/>
    <w:rsid w:val="00253FB3"/>
    <w:rsid w:val="0025464E"/>
    <w:rsid w:val="002555BB"/>
    <w:rsid w:val="0026124E"/>
    <w:rsid w:val="00261347"/>
    <w:rsid w:val="00264197"/>
    <w:rsid w:val="0026752F"/>
    <w:rsid w:val="00270497"/>
    <w:rsid w:val="002723DE"/>
    <w:rsid w:val="00272429"/>
    <w:rsid w:val="00272BC8"/>
    <w:rsid w:val="00275A54"/>
    <w:rsid w:val="00275E71"/>
    <w:rsid w:val="00284D65"/>
    <w:rsid w:val="00287C7B"/>
    <w:rsid w:val="002902F7"/>
    <w:rsid w:val="002916B1"/>
    <w:rsid w:val="00293866"/>
    <w:rsid w:val="00294299"/>
    <w:rsid w:val="0029523B"/>
    <w:rsid w:val="00296BE8"/>
    <w:rsid w:val="002A0E06"/>
    <w:rsid w:val="002A1224"/>
    <w:rsid w:val="002A28FB"/>
    <w:rsid w:val="002A3A25"/>
    <w:rsid w:val="002A5D16"/>
    <w:rsid w:val="002A623D"/>
    <w:rsid w:val="002A7F40"/>
    <w:rsid w:val="002B350C"/>
    <w:rsid w:val="002C0605"/>
    <w:rsid w:val="002C1259"/>
    <w:rsid w:val="002C1B42"/>
    <w:rsid w:val="002C4D2A"/>
    <w:rsid w:val="002C6A03"/>
    <w:rsid w:val="002D25A4"/>
    <w:rsid w:val="002D2677"/>
    <w:rsid w:val="002D33DC"/>
    <w:rsid w:val="002D418C"/>
    <w:rsid w:val="002D76B9"/>
    <w:rsid w:val="002D7EC6"/>
    <w:rsid w:val="002D7F7B"/>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2256"/>
    <w:rsid w:val="00304005"/>
    <w:rsid w:val="0030460A"/>
    <w:rsid w:val="003055A1"/>
    <w:rsid w:val="0030601C"/>
    <w:rsid w:val="0030647A"/>
    <w:rsid w:val="003073D6"/>
    <w:rsid w:val="00307C64"/>
    <w:rsid w:val="00310358"/>
    <w:rsid w:val="00311D59"/>
    <w:rsid w:val="00312F65"/>
    <w:rsid w:val="00320105"/>
    <w:rsid w:val="0032028F"/>
    <w:rsid w:val="00320899"/>
    <w:rsid w:val="00320F10"/>
    <w:rsid w:val="0032134B"/>
    <w:rsid w:val="0032137C"/>
    <w:rsid w:val="003226FC"/>
    <w:rsid w:val="00323DC2"/>
    <w:rsid w:val="0033779D"/>
    <w:rsid w:val="00340507"/>
    <w:rsid w:val="00341260"/>
    <w:rsid w:val="00341EE4"/>
    <w:rsid w:val="00342259"/>
    <w:rsid w:val="0034344D"/>
    <w:rsid w:val="00346766"/>
    <w:rsid w:val="00347A1E"/>
    <w:rsid w:val="00351CF1"/>
    <w:rsid w:val="00353441"/>
    <w:rsid w:val="00353C5A"/>
    <w:rsid w:val="00356D36"/>
    <w:rsid w:val="00363462"/>
    <w:rsid w:val="00363795"/>
    <w:rsid w:val="003669D1"/>
    <w:rsid w:val="00370272"/>
    <w:rsid w:val="00372968"/>
    <w:rsid w:val="00372EE8"/>
    <w:rsid w:val="00373830"/>
    <w:rsid w:val="00374E7F"/>
    <w:rsid w:val="00375B7E"/>
    <w:rsid w:val="003767B2"/>
    <w:rsid w:val="00377209"/>
    <w:rsid w:val="00377FE9"/>
    <w:rsid w:val="003807D4"/>
    <w:rsid w:val="0038499F"/>
    <w:rsid w:val="00387881"/>
    <w:rsid w:val="00387A30"/>
    <w:rsid w:val="00394CE1"/>
    <w:rsid w:val="003A10EA"/>
    <w:rsid w:val="003A252C"/>
    <w:rsid w:val="003A3FDC"/>
    <w:rsid w:val="003A40CF"/>
    <w:rsid w:val="003A44B1"/>
    <w:rsid w:val="003A4CCA"/>
    <w:rsid w:val="003A68D0"/>
    <w:rsid w:val="003B1BED"/>
    <w:rsid w:val="003B2836"/>
    <w:rsid w:val="003B36B0"/>
    <w:rsid w:val="003B3D6E"/>
    <w:rsid w:val="003C0EB6"/>
    <w:rsid w:val="003C569C"/>
    <w:rsid w:val="003C6E91"/>
    <w:rsid w:val="003D0E1D"/>
    <w:rsid w:val="003D1502"/>
    <w:rsid w:val="003D5B8D"/>
    <w:rsid w:val="003D5F95"/>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923"/>
    <w:rsid w:val="00401780"/>
    <w:rsid w:val="004018F1"/>
    <w:rsid w:val="00402415"/>
    <w:rsid w:val="00403392"/>
    <w:rsid w:val="00410F31"/>
    <w:rsid w:val="004152ED"/>
    <w:rsid w:val="0041576F"/>
    <w:rsid w:val="00417141"/>
    <w:rsid w:val="00421601"/>
    <w:rsid w:val="00421B28"/>
    <w:rsid w:val="00423817"/>
    <w:rsid w:val="004240AB"/>
    <w:rsid w:val="00425717"/>
    <w:rsid w:val="00426B2D"/>
    <w:rsid w:val="00430A14"/>
    <w:rsid w:val="004351E4"/>
    <w:rsid w:val="0043715B"/>
    <w:rsid w:val="0044061C"/>
    <w:rsid w:val="00441034"/>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5205"/>
    <w:rsid w:val="0046521E"/>
    <w:rsid w:val="0046688E"/>
    <w:rsid w:val="0047045F"/>
    <w:rsid w:val="00471197"/>
    <w:rsid w:val="004717C7"/>
    <w:rsid w:val="004739E7"/>
    <w:rsid w:val="00476074"/>
    <w:rsid w:val="00476802"/>
    <w:rsid w:val="00480B6C"/>
    <w:rsid w:val="00480D28"/>
    <w:rsid w:val="00482E2A"/>
    <w:rsid w:val="004840D7"/>
    <w:rsid w:val="00485DA6"/>
    <w:rsid w:val="00491162"/>
    <w:rsid w:val="00493D5B"/>
    <w:rsid w:val="0049424B"/>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C11A0"/>
    <w:rsid w:val="004C256E"/>
    <w:rsid w:val="004C3225"/>
    <w:rsid w:val="004C361F"/>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212C"/>
    <w:rsid w:val="005071AA"/>
    <w:rsid w:val="005077CC"/>
    <w:rsid w:val="00507A6D"/>
    <w:rsid w:val="0051182A"/>
    <w:rsid w:val="00511AB7"/>
    <w:rsid w:val="00511DFF"/>
    <w:rsid w:val="005148CF"/>
    <w:rsid w:val="00515F22"/>
    <w:rsid w:val="005165A7"/>
    <w:rsid w:val="00523A2B"/>
    <w:rsid w:val="005263D4"/>
    <w:rsid w:val="005270C7"/>
    <w:rsid w:val="005334D6"/>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63A"/>
    <w:rsid w:val="005A15F9"/>
    <w:rsid w:val="005A1651"/>
    <w:rsid w:val="005A1872"/>
    <w:rsid w:val="005A191A"/>
    <w:rsid w:val="005A2023"/>
    <w:rsid w:val="005A2CC9"/>
    <w:rsid w:val="005A3AD8"/>
    <w:rsid w:val="005A4428"/>
    <w:rsid w:val="005A50BE"/>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219F"/>
    <w:rsid w:val="005F3677"/>
    <w:rsid w:val="005F4C24"/>
    <w:rsid w:val="005F5988"/>
    <w:rsid w:val="005F5C84"/>
    <w:rsid w:val="006030E7"/>
    <w:rsid w:val="00603B31"/>
    <w:rsid w:val="0060525B"/>
    <w:rsid w:val="00605AD6"/>
    <w:rsid w:val="00605F7C"/>
    <w:rsid w:val="00606156"/>
    <w:rsid w:val="006069CD"/>
    <w:rsid w:val="00607D94"/>
    <w:rsid w:val="006107DE"/>
    <w:rsid w:val="006126CC"/>
    <w:rsid w:val="00613607"/>
    <w:rsid w:val="00613933"/>
    <w:rsid w:val="0061703D"/>
    <w:rsid w:val="00617402"/>
    <w:rsid w:val="006174DE"/>
    <w:rsid w:val="006200D9"/>
    <w:rsid w:val="0062098B"/>
    <w:rsid w:val="0062775C"/>
    <w:rsid w:val="00631917"/>
    <w:rsid w:val="00632D91"/>
    <w:rsid w:val="006330C2"/>
    <w:rsid w:val="00635481"/>
    <w:rsid w:val="00636F95"/>
    <w:rsid w:val="00640362"/>
    <w:rsid w:val="006457B3"/>
    <w:rsid w:val="0064706C"/>
    <w:rsid w:val="006471E0"/>
    <w:rsid w:val="00650EC0"/>
    <w:rsid w:val="00652C2C"/>
    <w:rsid w:val="00654610"/>
    <w:rsid w:val="00657A9D"/>
    <w:rsid w:val="00660374"/>
    <w:rsid w:val="006609DE"/>
    <w:rsid w:val="00662BA2"/>
    <w:rsid w:val="0066300B"/>
    <w:rsid w:val="00671BB5"/>
    <w:rsid w:val="00672757"/>
    <w:rsid w:val="006746FA"/>
    <w:rsid w:val="00677352"/>
    <w:rsid w:val="0068210C"/>
    <w:rsid w:val="006822D4"/>
    <w:rsid w:val="006850A7"/>
    <w:rsid w:val="006855BF"/>
    <w:rsid w:val="00685D50"/>
    <w:rsid w:val="00687517"/>
    <w:rsid w:val="0069299D"/>
    <w:rsid w:val="00692B04"/>
    <w:rsid w:val="006931E8"/>
    <w:rsid w:val="0069403D"/>
    <w:rsid w:val="00694DDB"/>
    <w:rsid w:val="0069667E"/>
    <w:rsid w:val="006968B1"/>
    <w:rsid w:val="00697C6B"/>
    <w:rsid w:val="006A0F43"/>
    <w:rsid w:val="006A2AE1"/>
    <w:rsid w:val="006A3521"/>
    <w:rsid w:val="006A7E50"/>
    <w:rsid w:val="006B08CA"/>
    <w:rsid w:val="006B438E"/>
    <w:rsid w:val="006B478C"/>
    <w:rsid w:val="006B5AFF"/>
    <w:rsid w:val="006C049F"/>
    <w:rsid w:val="006C0DF7"/>
    <w:rsid w:val="006C4A7A"/>
    <w:rsid w:val="006C4DA4"/>
    <w:rsid w:val="006C5606"/>
    <w:rsid w:val="006C57AB"/>
    <w:rsid w:val="006C772C"/>
    <w:rsid w:val="006D0925"/>
    <w:rsid w:val="006D0A60"/>
    <w:rsid w:val="006D2B95"/>
    <w:rsid w:val="006D3CA9"/>
    <w:rsid w:val="006D59AA"/>
    <w:rsid w:val="006D6544"/>
    <w:rsid w:val="006E2E6A"/>
    <w:rsid w:val="006E2E86"/>
    <w:rsid w:val="006E3EDE"/>
    <w:rsid w:val="006E67A4"/>
    <w:rsid w:val="006E74DC"/>
    <w:rsid w:val="006F3C48"/>
    <w:rsid w:val="006F6051"/>
    <w:rsid w:val="00702F87"/>
    <w:rsid w:val="00705DCA"/>
    <w:rsid w:val="0070678D"/>
    <w:rsid w:val="00707045"/>
    <w:rsid w:val="00707CD7"/>
    <w:rsid w:val="00710014"/>
    <w:rsid w:val="00714C06"/>
    <w:rsid w:val="0071510C"/>
    <w:rsid w:val="00716593"/>
    <w:rsid w:val="0071733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49E4"/>
    <w:rsid w:val="00744DA4"/>
    <w:rsid w:val="00750FA9"/>
    <w:rsid w:val="00751497"/>
    <w:rsid w:val="00751514"/>
    <w:rsid w:val="00751578"/>
    <w:rsid w:val="007540DB"/>
    <w:rsid w:val="00754505"/>
    <w:rsid w:val="0075710C"/>
    <w:rsid w:val="0075782D"/>
    <w:rsid w:val="007602B0"/>
    <w:rsid w:val="0076077D"/>
    <w:rsid w:val="007624F1"/>
    <w:rsid w:val="00763440"/>
    <w:rsid w:val="0076362E"/>
    <w:rsid w:val="00763D5E"/>
    <w:rsid w:val="0076410E"/>
    <w:rsid w:val="00765C2F"/>
    <w:rsid w:val="007665AB"/>
    <w:rsid w:val="007666C6"/>
    <w:rsid w:val="00766AC7"/>
    <w:rsid w:val="00772924"/>
    <w:rsid w:val="00772B0F"/>
    <w:rsid w:val="00775B6E"/>
    <w:rsid w:val="00775D03"/>
    <w:rsid w:val="0077613E"/>
    <w:rsid w:val="00777207"/>
    <w:rsid w:val="00777AE6"/>
    <w:rsid w:val="00777B93"/>
    <w:rsid w:val="00780193"/>
    <w:rsid w:val="007809D7"/>
    <w:rsid w:val="00782561"/>
    <w:rsid w:val="00782569"/>
    <w:rsid w:val="007838F2"/>
    <w:rsid w:val="00783C96"/>
    <w:rsid w:val="0078436F"/>
    <w:rsid w:val="00785CF6"/>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6180"/>
    <w:rsid w:val="007A72C1"/>
    <w:rsid w:val="007B0663"/>
    <w:rsid w:val="007B5731"/>
    <w:rsid w:val="007B5B7A"/>
    <w:rsid w:val="007B6DA9"/>
    <w:rsid w:val="007B726D"/>
    <w:rsid w:val="007B746C"/>
    <w:rsid w:val="007B74F2"/>
    <w:rsid w:val="007B7786"/>
    <w:rsid w:val="007B795C"/>
    <w:rsid w:val="007C18EA"/>
    <w:rsid w:val="007C3F1E"/>
    <w:rsid w:val="007C453E"/>
    <w:rsid w:val="007C4D1B"/>
    <w:rsid w:val="007C58C4"/>
    <w:rsid w:val="007C5D21"/>
    <w:rsid w:val="007D1F64"/>
    <w:rsid w:val="007D2FFB"/>
    <w:rsid w:val="007E2489"/>
    <w:rsid w:val="007E353E"/>
    <w:rsid w:val="007E5A24"/>
    <w:rsid w:val="007E6504"/>
    <w:rsid w:val="007E6C2C"/>
    <w:rsid w:val="007E79AE"/>
    <w:rsid w:val="007F0B3D"/>
    <w:rsid w:val="007F4C3C"/>
    <w:rsid w:val="007F687E"/>
    <w:rsid w:val="00803858"/>
    <w:rsid w:val="00803A0D"/>
    <w:rsid w:val="00803F20"/>
    <w:rsid w:val="00804D5F"/>
    <w:rsid w:val="0080563F"/>
    <w:rsid w:val="00807498"/>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1D44"/>
    <w:rsid w:val="0084394F"/>
    <w:rsid w:val="00843F37"/>
    <w:rsid w:val="00845301"/>
    <w:rsid w:val="00846835"/>
    <w:rsid w:val="008502D8"/>
    <w:rsid w:val="0085136E"/>
    <w:rsid w:val="008516B1"/>
    <w:rsid w:val="00851995"/>
    <w:rsid w:val="00852149"/>
    <w:rsid w:val="0085259F"/>
    <w:rsid w:val="00856C8A"/>
    <w:rsid w:val="00863E16"/>
    <w:rsid w:val="008650F1"/>
    <w:rsid w:val="00867016"/>
    <w:rsid w:val="00867923"/>
    <w:rsid w:val="0087057D"/>
    <w:rsid w:val="0087213B"/>
    <w:rsid w:val="00876410"/>
    <w:rsid w:val="00876E09"/>
    <w:rsid w:val="008814EB"/>
    <w:rsid w:val="0088288E"/>
    <w:rsid w:val="008839C8"/>
    <w:rsid w:val="00884D81"/>
    <w:rsid w:val="008864CD"/>
    <w:rsid w:val="0089093C"/>
    <w:rsid w:val="00893BD4"/>
    <w:rsid w:val="00894A40"/>
    <w:rsid w:val="00896F4C"/>
    <w:rsid w:val="008972C5"/>
    <w:rsid w:val="008975E5"/>
    <w:rsid w:val="008A11BF"/>
    <w:rsid w:val="008A16A3"/>
    <w:rsid w:val="008A27F4"/>
    <w:rsid w:val="008A5307"/>
    <w:rsid w:val="008B001D"/>
    <w:rsid w:val="008B23F9"/>
    <w:rsid w:val="008B7B6A"/>
    <w:rsid w:val="008C055B"/>
    <w:rsid w:val="008C0AE8"/>
    <w:rsid w:val="008C18DC"/>
    <w:rsid w:val="008C1CDC"/>
    <w:rsid w:val="008C2256"/>
    <w:rsid w:val="008C3206"/>
    <w:rsid w:val="008C6A45"/>
    <w:rsid w:val="008C7D3B"/>
    <w:rsid w:val="008D0A9F"/>
    <w:rsid w:val="008D2873"/>
    <w:rsid w:val="008D3CDD"/>
    <w:rsid w:val="008D4586"/>
    <w:rsid w:val="008D5125"/>
    <w:rsid w:val="008D5C14"/>
    <w:rsid w:val="008D65E3"/>
    <w:rsid w:val="008D71B4"/>
    <w:rsid w:val="008D7338"/>
    <w:rsid w:val="008D7872"/>
    <w:rsid w:val="008E09C4"/>
    <w:rsid w:val="008E1CEF"/>
    <w:rsid w:val="008E3071"/>
    <w:rsid w:val="008E3173"/>
    <w:rsid w:val="008E3625"/>
    <w:rsid w:val="008E485A"/>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6131"/>
    <w:rsid w:val="00907A6C"/>
    <w:rsid w:val="0091061D"/>
    <w:rsid w:val="00910793"/>
    <w:rsid w:val="00911591"/>
    <w:rsid w:val="00914208"/>
    <w:rsid w:val="009142CE"/>
    <w:rsid w:val="00915807"/>
    <w:rsid w:val="0092592D"/>
    <w:rsid w:val="00926FEB"/>
    <w:rsid w:val="009301D7"/>
    <w:rsid w:val="0093161C"/>
    <w:rsid w:val="00931BC1"/>
    <w:rsid w:val="00932589"/>
    <w:rsid w:val="0093541F"/>
    <w:rsid w:val="00936DCB"/>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B9E"/>
    <w:rsid w:val="00967E1F"/>
    <w:rsid w:val="00970CF3"/>
    <w:rsid w:val="009710A8"/>
    <w:rsid w:val="00971542"/>
    <w:rsid w:val="00972B79"/>
    <w:rsid w:val="009750E4"/>
    <w:rsid w:val="009779EE"/>
    <w:rsid w:val="00981E27"/>
    <w:rsid w:val="00982CA0"/>
    <w:rsid w:val="009842EE"/>
    <w:rsid w:val="00985271"/>
    <w:rsid w:val="009863D4"/>
    <w:rsid w:val="00986EFC"/>
    <w:rsid w:val="00987C8D"/>
    <w:rsid w:val="00991CE1"/>
    <w:rsid w:val="00992242"/>
    <w:rsid w:val="009923DD"/>
    <w:rsid w:val="00995A9D"/>
    <w:rsid w:val="009979CA"/>
    <w:rsid w:val="009A0D89"/>
    <w:rsid w:val="009A59A3"/>
    <w:rsid w:val="009A708F"/>
    <w:rsid w:val="009A78FB"/>
    <w:rsid w:val="009B3001"/>
    <w:rsid w:val="009B30E7"/>
    <w:rsid w:val="009B3976"/>
    <w:rsid w:val="009C24AD"/>
    <w:rsid w:val="009C25BA"/>
    <w:rsid w:val="009C3514"/>
    <w:rsid w:val="009C6CDD"/>
    <w:rsid w:val="009D0091"/>
    <w:rsid w:val="009D1F61"/>
    <w:rsid w:val="009D2903"/>
    <w:rsid w:val="009D2C8F"/>
    <w:rsid w:val="009D5BAD"/>
    <w:rsid w:val="009E11FA"/>
    <w:rsid w:val="009E24ED"/>
    <w:rsid w:val="009E277C"/>
    <w:rsid w:val="009E3E50"/>
    <w:rsid w:val="009E44E0"/>
    <w:rsid w:val="009E53A4"/>
    <w:rsid w:val="009E59DC"/>
    <w:rsid w:val="009E6B76"/>
    <w:rsid w:val="009E76B0"/>
    <w:rsid w:val="009F2C06"/>
    <w:rsid w:val="009F7195"/>
    <w:rsid w:val="009F729A"/>
    <w:rsid w:val="009F72A4"/>
    <w:rsid w:val="009F7711"/>
    <w:rsid w:val="00A0036F"/>
    <w:rsid w:val="00A01349"/>
    <w:rsid w:val="00A038C2"/>
    <w:rsid w:val="00A07896"/>
    <w:rsid w:val="00A07B44"/>
    <w:rsid w:val="00A07FC9"/>
    <w:rsid w:val="00A11773"/>
    <w:rsid w:val="00A1404B"/>
    <w:rsid w:val="00A238C5"/>
    <w:rsid w:val="00A2501C"/>
    <w:rsid w:val="00A26031"/>
    <w:rsid w:val="00A26EA5"/>
    <w:rsid w:val="00A331A8"/>
    <w:rsid w:val="00A3383E"/>
    <w:rsid w:val="00A3415E"/>
    <w:rsid w:val="00A345D7"/>
    <w:rsid w:val="00A35F26"/>
    <w:rsid w:val="00A37C68"/>
    <w:rsid w:val="00A402C7"/>
    <w:rsid w:val="00A405A1"/>
    <w:rsid w:val="00A41045"/>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D9A"/>
    <w:rsid w:val="00A663F5"/>
    <w:rsid w:val="00A66933"/>
    <w:rsid w:val="00A704A1"/>
    <w:rsid w:val="00A70C9B"/>
    <w:rsid w:val="00A75E05"/>
    <w:rsid w:val="00A80C88"/>
    <w:rsid w:val="00A8300E"/>
    <w:rsid w:val="00A85886"/>
    <w:rsid w:val="00A93246"/>
    <w:rsid w:val="00A96986"/>
    <w:rsid w:val="00AA10A4"/>
    <w:rsid w:val="00AA27A4"/>
    <w:rsid w:val="00AA3356"/>
    <w:rsid w:val="00AA3D21"/>
    <w:rsid w:val="00AA41C0"/>
    <w:rsid w:val="00AA68FC"/>
    <w:rsid w:val="00AA6EFD"/>
    <w:rsid w:val="00AA7C13"/>
    <w:rsid w:val="00AA7D6C"/>
    <w:rsid w:val="00AB06C3"/>
    <w:rsid w:val="00AB0DE2"/>
    <w:rsid w:val="00AB1B3E"/>
    <w:rsid w:val="00AB1C33"/>
    <w:rsid w:val="00AB1C47"/>
    <w:rsid w:val="00AB532D"/>
    <w:rsid w:val="00AC07D4"/>
    <w:rsid w:val="00AC50C0"/>
    <w:rsid w:val="00AC7AA6"/>
    <w:rsid w:val="00AD189E"/>
    <w:rsid w:val="00AD4388"/>
    <w:rsid w:val="00AD4E63"/>
    <w:rsid w:val="00AD502A"/>
    <w:rsid w:val="00AD6777"/>
    <w:rsid w:val="00AD7DDA"/>
    <w:rsid w:val="00AE027A"/>
    <w:rsid w:val="00AE29A0"/>
    <w:rsid w:val="00AE2F7D"/>
    <w:rsid w:val="00AE3BFB"/>
    <w:rsid w:val="00AE67B8"/>
    <w:rsid w:val="00AE6866"/>
    <w:rsid w:val="00AE6D88"/>
    <w:rsid w:val="00AF3B36"/>
    <w:rsid w:val="00AF53A5"/>
    <w:rsid w:val="00AF54EA"/>
    <w:rsid w:val="00AF6EB6"/>
    <w:rsid w:val="00B015E4"/>
    <w:rsid w:val="00B01F95"/>
    <w:rsid w:val="00B0222D"/>
    <w:rsid w:val="00B0618F"/>
    <w:rsid w:val="00B0626B"/>
    <w:rsid w:val="00B110A3"/>
    <w:rsid w:val="00B11863"/>
    <w:rsid w:val="00B152C2"/>
    <w:rsid w:val="00B1769A"/>
    <w:rsid w:val="00B17A11"/>
    <w:rsid w:val="00B17E57"/>
    <w:rsid w:val="00B22F8D"/>
    <w:rsid w:val="00B247A8"/>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46AD"/>
    <w:rsid w:val="00B64B81"/>
    <w:rsid w:val="00B65601"/>
    <w:rsid w:val="00B65DB8"/>
    <w:rsid w:val="00B66870"/>
    <w:rsid w:val="00B675FE"/>
    <w:rsid w:val="00B704C3"/>
    <w:rsid w:val="00B715F5"/>
    <w:rsid w:val="00B71B22"/>
    <w:rsid w:val="00B71E0F"/>
    <w:rsid w:val="00B75299"/>
    <w:rsid w:val="00B75DCE"/>
    <w:rsid w:val="00B825F9"/>
    <w:rsid w:val="00B82AB3"/>
    <w:rsid w:val="00B8378C"/>
    <w:rsid w:val="00B853BF"/>
    <w:rsid w:val="00B86418"/>
    <w:rsid w:val="00B874CB"/>
    <w:rsid w:val="00B90E4E"/>
    <w:rsid w:val="00B91055"/>
    <w:rsid w:val="00B91EFB"/>
    <w:rsid w:val="00B92DE7"/>
    <w:rsid w:val="00B93A98"/>
    <w:rsid w:val="00B94545"/>
    <w:rsid w:val="00B95D15"/>
    <w:rsid w:val="00B96EDF"/>
    <w:rsid w:val="00B9749B"/>
    <w:rsid w:val="00BA3AF9"/>
    <w:rsid w:val="00BA7312"/>
    <w:rsid w:val="00BB02FD"/>
    <w:rsid w:val="00BB22F3"/>
    <w:rsid w:val="00BB2FD2"/>
    <w:rsid w:val="00BB3782"/>
    <w:rsid w:val="00BB5401"/>
    <w:rsid w:val="00BB7450"/>
    <w:rsid w:val="00BC4087"/>
    <w:rsid w:val="00BC4D42"/>
    <w:rsid w:val="00BC5613"/>
    <w:rsid w:val="00BC670A"/>
    <w:rsid w:val="00BD223A"/>
    <w:rsid w:val="00BD304B"/>
    <w:rsid w:val="00BD3AFF"/>
    <w:rsid w:val="00BD3DC8"/>
    <w:rsid w:val="00BE078F"/>
    <w:rsid w:val="00BE2C90"/>
    <w:rsid w:val="00BE2CDD"/>
    <w:rsid w:val="00BE5C55"/>
    <w:rsid w:val="00BE6C53"/>
    <w:rsid w:val="00BE7DFD"/>
    <w:rsid w:val="00BF09D5"/>
    <w:rsid w:val="00BF1C16"/>
    <w:rsid w:val="00BF1C4F"/>
    <w:rsid w:val="00BF21F5"/>
    <w:rsid w:val="00C00005"/>
    <w:rsid w:val="00C005C6"/>
    <w:rsid w:val="00C01828"/>
    <w:rsid w:val="00C028E0"/>
    <w:rsid w:val="00C02F1D"/>
    <w:rsid w:val="00C031EF"/>
    <w:rsid w:val="00C05DDD"/>
    <w:rsid w:val="00C11EED"/>
    <w:rsid w:val="00C15FCC"/>
    <w:rsid w:val="00C25065"/>
    <w:rsid w:val="00C27F94"/>
    <w:rsid w:val="00C30CEB"/>
    <w:rsid w:val="00C3208C"/>
    <w:rsid w:val="00C34B64"/>
    <w:rsid w:val="00C3557C"/>
    <w:rsid w:val="00C37278"/>
    <w:rsid w:val="00C43FAD"/>
    <w:rsid w:val="00C45261"/>
    <w:rsid w:val="00C45DE1"/>
    <w:rsid w:val="00C461E8"/>
    <w:rsid w:val="00C4680A"/>
    <w:rsid w:val="00C523D8"/>
    <w:rsid w:val="00C539C1"/>
    <w:rsid w:val="00C53F11"/>
    <w:rsid w:val="00C6004D"/>
    <w:rsid w:val="00C60B65"/>
    <w:rsid w:val="00C621C7"/>
    <w:rsid w:val="00C640F2"/>
    <w:rsid w:val="00C644EC"/>
    <w:rsid w:val="00C6508D"/>
    <w:rsid w:val="00C67935"/>
    <w:rsid w:val="00C6795E"/>
    <w:rsid w:val="00C67B75"/>
    <w:rsid w:val="00C67E76"/>
    <w:rsid w:val="00C738BC"/>
    <w:rsid w:val="00C73F5A"/>
    <w:rsid w:val="00C747D1"/>
    <w:rsid w:val="00C74850"/>
    <w:rsid w:val="00C74CF4"/>
    <w:rsid w:val="00C7507C"/>
    <w:rsid w:val="00C75CCC"/>
    <w:rsid w:val="00C774AF"/>
    <w:rsid w:val="00C77AAF"/>
    <w:rsid w:val="00C80B2A"/>
    <w:rsid w:val="00C8141E"/>
    <w:rsid w:val="00C82109"/>
    <w:rsid w:val="00C859A0"/>
    <w:rsid w:val="00C900AA"/>
    <w:rsid w:val="00C90321"/>
    <w:rsid w:val="00C90F21"/>
    <w:rsid w:val="00C95D2E"/>
    <w:rsid w:val="00C96025"/>
    <w:rsid w:val="00C96C60"/>
    <w:rsid w:val="00C979AC"/>
    <w:rsid w:val="00C97CBE"/>
    <w:rsid w:val="00CA329B"/>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AA5"/>
    <w:rsid w:val="00CE58F4"/>
    <w:rsid w:val="00CE62FC"/>
    <w:rsid w:val="00CE72FB"/>
    <w:rsid w:val="00CF078B"/>
    <w:rsid w:val="00CF2498"/>
    <w:rsid w:val="00CF42B6"/>
    <w:rsid w:val="00D003E3"/>
    <w:rsid w:val="00D01991"/>
    <w:rsid w:val="00D01EF1"/>
    <w:rsid w:val="00D0200C"/>
    <w:rsid w:val="00D0247C"/>
    <w:rsid w:val="00D0621A"/>
    <w:rsid w:val="00D06A6D"/>
    <w:rsid w:val="00D06ADC"/>
    <w:rsid w:val="00D15AA9"/>
    <w:rsid w:val="00D15CA2"/>
    <w:rsid w:val="00D1645B"/>
    <w:rsid w:val="00D17A59"/>
    <w:rsid w:val="00D22A2F"/>
    <w:rsid w:val="00D24327"/>
    <w:rsid w:val="00D33B0D"/>
    <w:rsid w:val="00D3646A"/>
    <w:rsid w:val="00D37A40"/>
    <w:rsid w:val="00D418D7"/>
    <w:rsid w:val="00D41F36"/>
    <w:rsid w:val="00D438D6"/>
    <w:rsid w:val="00D43F90"/>
    <w:rsid w:val="00D44C94"/>
    <w:rsid w:val="00D45AEA"/>
    <w:rsid w:val="00D4780E"/>
    <w:rsid w:val="00D50137"/>
    <w:rsid w:val="00D5143D"/>
    <w:rsid w:val="00D5333C"/>
    <w:rsid w:val="00D548C7"/>
    <w:rsid w:val="00D556F5"/>
    <w:rsid w:val="00D57686"/>
    <w:rsid w:val="00D62450"/>
    <w:rsid w:val="00D62E38"/>
    <w:rsid w:val="00D6623A"/>
    <w:rsid w:val="00D66704"/>
    <w:rsid w:val="00D70B30"/>
    <w:rsid w:val="00D75488"/>
    <w:rsid w:val="00D8083D"/>
    <w:rsid w:val="00D815D1"/>
    <w:rsid w:val="00D81937"/>
    <w:rsid w:val="00D81A91"/>
    <w:rsid w:val="00D81C62"/>
    <w:rsid w:val="00D829F2"/>
    <w:rsid w:val="00D90927"/>
    <w:rsid w:val="00D96347"/>
    <w:rsid w:val="00D97EC9"/>
    <w:rsid w:val="00DA2B01"/>
    <w:rsid w:val="00DA303E"/>
    <w:rsid w:val="00DA5955"/>
    <w:rsid w:val="00DA59BD"/>
    <w:rsid w:val="00DA6C73"/>
    <w:rsid w:val="00DA752D"/>
    <w:rsid w:val="00DB14F9"/>
    <w:rsid w:val="00DB29D8"/>
    <w:rsid w:val="00DB3247"/>
    <w:rsid w:val="00DB4563"/>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152F"/>
    <w:rsid w:val="00E23863"/>
    <w:rsid w:val="00E247DE"/>
    <w:rsid w:val="00E270E2"/>
    <w:rsid w:val="00E27A67"/>
    <w:rsid w:val="00E27FED"/>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112E"/>
    <w:rsid w:val="00E5218E"/>
    <w:rsid w:val="00E52B2E"/>
    <w:rsid w:val="00E52B31"/>
    <w:rsid w:val="00E54AA1"/>
    <w:rsid w:val="00E5517D"/>
    <w:rsid w:val="00E5584C"/>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25B2"/>
    <w:rsid w:val="00E82A1C"/>
    <w:rsid w:val="00E84BD1"/>
    <w:rsid w:val="00E86F97"/>
    <w:rsid w:val="00E86FB6"/>
    <w:rsid w:val="00E910D4"/>
    <w:rsid w:val="00E93AB0"/>
    <w:rsid w:val="00E93AFE"/>
    <w:rsid w:val="00E95409"/>
    <w:rsid w:val="00E95878"/>
    <w:rsid w:val="00E95BFF"/>
    <w:rsid w:val="00EA5C14"/>
    <w:rsid w:val="00EA69F6"/>
    <w:rsid w:val="00EB03BD"/>
    <w:rsid w:val="00EB1242"/>
    <w:rsid w:val="00EB1CFC"/>
    <w:rsid w:val="00EB28D1"/>
    <w:rsid w:val="00EB2A79"/>
    <w:rsid w:val="00EB482F"/>
    <w:rsid w:val="00EB7F75"/>
    <w:rsid w:val="00EB7FB5"/>
    <w:rsid w:val="00EC06B6"/>
    <w:rsid w:val="00EC1B45"/>
    <w:rsid w:val="00EC494C"/>
    <w:rsid w:val="00EC57C2"/>
    <w:rsid w:val="00EC5D0D"/>
    <w:rsid w:val="00EC73B7"/>
    <w:rsid w:val="00ED1D90"/>
    <w:rsid w:val="00ED2136"/>
    <w:rsid w:val="00ED23C5"/>
    <w:rsid w:val="00ED3C1D"/>
    <w:rsid w:val="00ED5F44"/>
    <w:rsid w:val="00ED6CC1"/>
    <w:rsid w:val="00ED7E4C"/>
    <w:rsid w:val="00ED7F98"/>
    <w:rsid w:val="00ED7FED"/>
    <w:rsid w:val="00EE0460"/>
    <w:rsid w:val="00EE1372"/>
    <w:rsid w:val="00EE324C"/>
    <w:rsid w:val="00EE350E"/>
    <w:rsid w:val="00EE5E3A"/>
    <w:rsid w:val="00EF196E"/>
    <w:rsid w:val="00EF5499"/>
    <w:rsid w:val="00EF5C32"/>
    <w:rsid w:val="00F000F5"/>
    <w:rsid w:val="00F02BF5"/>
    <w:rsid w:val="00F03936"/>
    <w:rsid w:val="00F03E92"/>
    <w:rsid w:val="00F07CED"/>
    <w:rsid w:val="00F07FA7"/>
    <w:rsid w:val="00F10C1B"/>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7145"/>
    <w:rsid w:val="00F400A1"/>
    <w:rsid w:val="00F40B5A"/>
    <w:rsid w:val="00F40EAF"/>
    <w:rsid w:val="00F44630"/>
    <w:rsid w:val="00F5261E"/>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3F1E"/>
    <w:rsid w:val="00F745CC"/>
    <w:rsid w:val="00F74AC4"/>
    <w:rsid w:val="00F76251"/>
    <w:rsid w:val="00F77424"/>
    <w:rsid w:val="00F819B8"/>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4379"/>
    <w:rsid w:val="00FB46E1"/>
    <w:rsid w:val="00FB46FB"/>
    <w:rsid w:val="00FB508C"/>
    <w:rsid w:val="00FB5682"/>
    <w:rsid w:val="00FB6723"/>
    <w:rsid w:val="00FC1372"/>
    <w:rsid w:val="00FC1A0A"/>
    <w:rsid w:val="00FC3B07"/>
    <w:rsid w:val="00FC4B73"/>
    <w:rsid w:val="00FC66E2"/>
    <w:rsid w:val="00FD3BB5"/>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ender@tatspirt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EF8B6-78FF-4A22-BC89-FCD2E22DA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6475</Words>
  <Characters>36913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43302</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Маркелов Анатолий Сергеевич</cp:lastModifiedBy>
  <cp:revision>122</cp:revision>
  <cp:lastPrinted>2018-12-03T14:52:00Z</cp:lastPrinted>
  <dcterms:created xsi:type="dcterms:W3CDTF">2019-01-22T10:07:00Z</dcterms:created>
  <dcterms:modified xsi:type="dcterms:W3CDTF">2020-07-24T06:35:00Z</dcterms:modified>
</cp:coreProperties>
</file>